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D3F856" w14:textId="73D85782" w:rsidR="00E05D77" w:rsidRDefault="00BC7F37" w:rsidP="00DA163B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2"/>
          <w:szCs w:val="22"/>
        </w:rPr>
      </w:pPr>
      <w:r w:rsidRPr="0032145E">
        <w:rPr>
          <w:rFonts w:ascii="Arial" w:hAnsi="Arial" w:cs="Arial"/>
          <w:b/>
          <w:bCs/>
          <w:iCs/>
          <w:sz w:val="22"/>
          <w:szCs w:val="22"/>
        </w:rPr>
        <w:t>Numer sprawy:</w:t>
      </w:r>
      <w:r w:rsidR="003C2272" w:rsidRPr="0032145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112402" w:rsidRPr="00112402">
        <w:rPr>
          <w:rFonts w:ascii="Arial" w:hAnsi="Arial" w:cs="Arial"/>
          <w:b/>
          <w:bCs/>
          <w:iCs/>
          <w:sz w:val="22"/>
          <w:szCs w:val="22"/>
        </w:rPr>
        <w:t>DO.262.18.2026</w:t>
      </w:r>
      <w:r w:rsidR="004D2CA7" w:rsidRPr="0032145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5627CC" w:rsidRPr="0032145E">
        <w:rPr>
          <w:rFonts w:ascii="Arial" w:hAnsi="Arial" w:cs="Arial"/>
          <w:b/>
          <w:bCs/>
          <w:iCs/>
          <w:sz w:val="22"/>
          <w:szCs w:val="22"/>
        </w:rPr>
        <w:t xml:space="preserve">        </w:t>
      </w:r>
      <w:r w:rsidR="00911A3C" w:rsidRPr="0032145E">
        <w:rPr>
          <w:rFonts w:ascii="Arial" w:hAnsi="Arial" w:cs="Arial"/>
          <w:b/>
          <w:bCs/>
          <w:iCs/>
          <w:sz w:val="22"/>
          <w:szCs w:val="22"/>
        </w:rPr>
        <w:t xml:space="preserve">               </w:t>
      </w:r>
      <w:r w:rsidR="00112402">
        <w:rPr>
          <w:rFonts w:ascii="Arial" w:hAnsi="Arial" w:cs="Arial"/>
          <w:b/>
          <w:bCs/>
          <w:iCs/>
          <w:sz w:val="22"/>
          <w:szCs w:val="22"/>
        </w:rPr>
        <w:t xml:space="preserve">                           </w:t>
      </w:r>
      <w:r w:rsidR="00911A3C" w:rsidRPr="0032145E">
        <w:rPr>
          <w:rFonts w:ascii="Arial" w:hAnsi="Arial" w:cs="Arial"/>
          <w:b/>
          <w:bCs/>
          <w:i/>
          <w:iCs/>
          <w:sz w:val="22"/>
          <w:szCs w:val="22"/>
        </w:rPr>
        <w:t xml:space="preserve">Załącznik nr </w:t>
      </w:r>
      <w:r w:rsidR="004F0070">
        <w:rPr>
          <w:rFonts w:ascii="Arial" w:hAnsi="Arial" w:cs="Arial"/>
          <w:b/>
          <w:bCs/>
          <w:i/>
          <w:iCs/>
          <w:sz w:val="22"/>
          <w:szCs w:val="22"/>
        </w:rPr>
        <w:t>1</w:t>
      </w:r>
      <w:r w:rsidR="0009044C">
        <w:rPr>
          <w:rFonts w:ascii="Arial" w:hAnsi="Arial" w:cs="Arial"/>
          <w:b/>
          <w:bCs/>
          <w:i/>
          <w:iCs/>
          <w:sz w:val="22"/>
          <w:szCs w:val="22"/>
        </w:rPr>
        <w:t>b</w:t>
      </w:r>
      <w:r w:rsidR="00911A3C" w:rsidRPr="0032145E">
        <w:rPr>
          <w:rFonts w:ascii="Arial" w:hAnsi="Arial" w:cs="Arial"/>
          <w:b/>
          <w:bCs/>
          <w:i/>
          <w:iCs/>
          <w:sz w:val="22"/>
          <w:szCs w:val="22"/>
        </w:rPr>
        <w:t xml:space="preserve"> do SWZ</w:t>
      </w:r>
    </w:p>
    <w:p w14:paraId="19E65C9E" w14:textId="77777777" w:rsidR="00E20C32" w:rsidRPr="00263162" w:rsidRDefault="00E20C32" w:rsidP="00DA163B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627"/>
      </w:tblGrid>
      <w:tr w:rsidR="004F0070" w:rsidRPr="00EA49C7" w14:paraId="7D3F1E4E" w14:textId="77777777" w:rsidTr="004F0070">
        <w:tc>
          <w:tcPr>
            <w:tcW w:w="9627" w:type="dxa"/>
            <w:shd w:val="clear" w:color="auto" w:fill="D9D9D9"/>
            <w:vAlign w:val="center"/>
          </w:tcPr>
          <w:p w14:paraId="7BEAE423" w14:textId="5C9F9E96" w:rsidR="004F0070" w:rsidRPr="00EA49C7" w:rsidRDefault="004F0070" w:rsidP="0009044C">
            <w:pPr>
              <w:tabs>
                <w:tab w:val="left" w:pos="908"/>
              </w:tabs>
              <w:spacing w:line="240" w:lineRule="auto"/>
              <w:jc w:val="center"/>
              <w:rPr>
                <w:rFonts w:ascii="Arial" w:hAnsi="Arial" w:cs="Arial"/>
                <w:spacing w:val="-4"/>
              </w:rPr>
            </w:pPr>
            <w:r w:rsidRPr="00EA49C7">
              <w:rPr>
                <w:rFonts w:ascii="Arial" w:hAnsi="Arial" w:cs="Arial"/>
                <w:b/>
                <w:spacing w:val="-4"/>
                <w:sz w:val="28"/>
                <w:szCs w:val="28"/>
              </w:rPr>
              <w:t>FORMULARZ OFERTOWY</w:t>
            </w:r>
            <w:r w:rsidR="00A71D39">
              <w:rPr>
                <w:rFonts w:ascii="Arial" w:hAnsi="Arial" w:cs="Arial"/>
                <w:b/>
                <w:spacing w:val="-4"/>
                <w:sz w:val="28"/>
                <w:szCs w:val="28"/>
              </w:rPr>
              <w:t>/OPZ</w:t>
            </w:r>
            <w:r w:rsidR="00757F6D">
              <w:rPr>
                <w:rFonts w:ascii="Arial" w:hAnsi="Arial" w:cs="Arial"/>
                <w:b/>
                <w:spacing w:val="-4"/>
                <w:sz w:val="28"/>
                <w:szCs w:val="28"/>
              </w:rPr>
              <w:t xml:space="preserve"> – ZADANIE </w:t>
            </w:r>
            <w:r w:rsidR="0009044C">
              <w:rPr>
                <w:rFonts w:ascii="Arial" w:hAnsi="Arial" w:cs="Arial"/>
                <w:b/>
                <w:spacing w:val="-4"/>
                <w:sz w:val="28"/>
                <w:szCs w:val="28"/>
              </w:rPr>
              <w:t>2</w:t>
            </w:r>
          </w:p>
        </w:tc>
      </w:tr>
    </w:tbl>
    <w:p w14:paraId="60495808" w14:textId="77777777" w:rsidR="00E92064" w:rsidRDefault="00E92064" w:rsidP="00E92064">
      <w:pPr>
        <w:spacing w:before="0" w:after="0"/>
        <w:ind w:left="731" w:hanging="11"/>
        <w:jc w:val="both"/>
        <w:rPr>
          <w:rFonts w:ascii="Arial" w:hAnsi="Arial" w:cs="Arial"/>
          <w:b/>
          <w:noProof/>
          <w:sz w:val="22"/>
          <w:szCs w:val="22"/>
        </w:rPr>
      </w:pPr>
    </w:p>
    <w:p w14:paraId="797A7F75" w14:textId="4BC85A9F" w:rsidR="00B10046" w:rsidRPr="00B10046" w:rsidRDefault="00B10046" w:rsidP="00E92064">
      <w:pPr>
        <w:spacing w:before="0" w:after="0"/>
        <w:ind w:left="731" w:hanging="11"/>
        <w:jc w:val="both"/>
        <w:rPr>
          <w:rFonts w:ascii="Arial" w:hAnsi="Arial" w:cs="Arial"/>
          <w:b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</w:rPr>
        <w:t>Zamawiający:</w:t>
      </w:r>
    </w:p>
    <w:p w14:paraId="6B78A5B6" w14:textId="77777777" w:rsidR="00B10046" w:rsidRPr="00B10046" w:rsidRDefault="00B10046" w:rsidP="00E92064">
      <w:pPr>
        <w:spacing w:before="0" w:after="0"/>
        <w:ind w:left="731" w:hanging="11"/>
        <w:jc w:val="both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Uczelnia Państwowa</w:t>
      </w:r>
      <w:r w:rsidR="00094A73">
        <w:rPr>
          <w:rFonts w:ascii="Arial" w:hAnsi="Arial" w:cs="Arial"/>
          <w:noProof/>
          <w:sz w:val="22"/>
          <w:szCs w:val="22"/>
        </w:rPr>
        <w:t xml:space="preserve"> </w:t>
      </w:r>
      <w:r w:rsidRPr="00B10046">
        <w:rPr>
          <w:rFonts w:ascii="Arial" w:hAnsi="Arial" w:cs="Arial"/>
          <w:noProof/>
          <w:sz w:val="22"/>
          <w:szCs w:val="22"/>
        </w:rPr>
        <w:t xml:space="preserve">im. Jana Grodka w Sanoku  </w:t>
      </w:r>
    </w:p>
    <w:p w14:paraId="0E7A1ADA" w14:textId="77777777" w:rsidR="00B10046" w:rsidRPr="00B10046" w:rsidRDefault="00B10046" w:rsidP="00E92064">
      <w:pPr>
        <w:spacing w:before="0" w:after="0"/>
        <w:ind w:left="731" w:hanging="11"/>
        <w:jc w:val="both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ul. Mickiewicza 21 </w:t>
      </w:r>
    </w:p>
    <w:p w14:paraId="7D64C7AD" w14:textId="77777777" w:rsidR="00B10046" w:rsidRPr="00B10046" w:rsidRDefault="00B10046" w:rsidP="00E92064">
      <w:pPr>
        <w:spacing w:before="0" w:after="0"/>
        <w:ind w:left="731" w:hanging="11"/>
        <w:jc w:val="both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38-500 Sanok</w:t>
      </w:r>
    </w:p>
    <w:p w14:paraId="1E4D37AD" w14:textId="40DD4A64" w:rsidR="00DF48B0" w:rsidRPr="00112402" w:rsidRDefault="00DF48B0" w:rsidP="00112402">
      <w:pPr>
        <w:spacing w:before="0" w:after="0"/>
        <w:ind w:left="731" w:hanging="11"/>
        <w:jc w:val="both"/>
        <w:rPr>
          <w:rFonts w:ascii="Arial" w:hAnsi="Arial" w:cs="Arial"/>
          <w:b/>
          <w:bCs/>
          <w:noProof/>
          <w:sz w:val="22"/>
          <w:szCs w:val="22"/>
        </w:rPr>
      </w:pPr>
      <w:r w:rsidRPr="00DF48B0">
        <w:rPr>
          <w:rFonts w:ascii="Arial" w:hAnsi="Arial" w:cs="Arial"/>
          <w:noProof/>
          <w:sz w:val="22"/>
          <w:szCs w:val="22"/>
        </w:rPr>
        <w:t xml:space="preserve">W postępowaniu o udzielenie zamówienia publicznego prowadzonego w trybie przetargu </w:t>
      </w:r>
      <w:r w:rsidR="00011A03">
        <w:rPr>
          <w:rFonts w:ascii="Arial" w:hAnsi="Arial" w:cs="Arial"/>
          <w:noProof/>
          <w:sz w:val="22"/>
          <w:szCs w:val="22"/>
        </w:rPr>
        <w:t>nieograniczonego</w:t>
      </w:r>
      <w:r w:rsidRPr="00DF48B0">
        <w:rPr>
          <w:rFonts w:ascii="Arial" w:hAnsi="Arial" w:cs="Arial"/>
          <w:noProof/>
          <w:sz w:val="22"/>
          <w:szCs w:val="22"/>
        </w:rPr>
        <w:t xml:space="preserve"> zgodnie z ustawą z dnia 11 września 2019 r. Prawo zamówień publicznych pn. </w:t>
      </w:r>
      <w:r w:rsidRPr="00A826FD">
        <w:rPr>
          <w:rFonts w:ascii="Arial" w:hAnsi="Arial" w:cs="Arial"/>
          <w:b/>
          <w:noProof/>
          <w:sz w:val="22"/>
          <w:szCs w:val="22"/>
        </w:rPr>
        <w:t>„</w:t>
      </w:r>
      <w:r w:rsidR="00112402" w:rsidRPr="00112402">
        <w:rPr>
          <w:rFonts w:ascii="Arial" w:hAnsi="Arial" w:cs="Arial"/>
          <w:b/>
          <w:bCs/>
          <w:noProof/>
          <w:sz w:val="22"/>
          <w:szCs w:val="22"/>
        </w:rPr>
        <w:t>Wyposaże</w:t>
      </w:r>
      <w:r w:rsidR="00112402">
        <w:rPr>
          <w:rFonts w:ascii="Arial" w:hAnsi="Arial" w:cs="Arial"/>
          <w:b/>
          <w:bCs/>
          <w:noProof/>
          <w:sz w:val="22"/>
          <w:szCs w:val="22"/>
        </w:rPr>
        <w:t xml:space="preserve">nie specjalistycznych pracowni </w:t>
      </w:r>
      <w:r w:rsidR="00112402" w:rsidRPr="00112402">
        <w:rPr>
          <w:rFonts w:ascii="Arial" w:hAnsi="Arial" w:cs="Arial"/>
          <w:b/>
          <w:bCs/>
          <w:noProof/>
          <w:sz w:val="22"/>
          <w:szCs w:val="22"/>
        </w:rPr>
        <w:t>i laboratoriów umożliwiających kształcenie praktyczne na kierunku Fizjoterapia i kierunku Ratownictwo medyczne</w:t>
      </w:r>
      <w:r w:rsidR="004A4307" w:rsidRPr="004A4307" w:rsidDel="004A4307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0D54C6">
        <w:rPr>
          <w:rFonts w:ascii="Arial" w:hAnsi="Arial" w:cs="Arial"/>
          <w:b/>
          <w:bCs/>
          <w:noProof/>
          <w:sz w:val="22"/>
          <w:szCs w:val="22"/>
        </w:rPr>
        <w:t xml:space="preserve">- ZADANE </w:t>
      </w:r>
      <w:r w:rsidR="0009044C">
        <w:rPr>
          <w:rFonts w:ascii="Arial" w:hAnsi="Arial" w:cs="Arial"/>
          <w:b/>
          <w:bCs/>
          <w:noProof/>
          <w:sz w:val="22"/>
          <w:szCs w:val="22"/>
        </w:rPr>
        <w:t>2</w:t>
      </w:r>
      <w:r w:rsidR="00112402">
        <w:rPr>
          <w:rFonts w:ascii="Arial" w:hAnsi="Arial" w:cs="Arial"/>
          <w:b/>
          <w:bCs/>
          <w:noProof/>
          <w:sz w:val="22"/>
          <w:szCs w:val="22"/>
        </w:rPr>
        <w:t xml:space="preserve"> - </w:t>
      </w:r>
      <w:r w:rsidR="00EF255C" w:rsidRPr="00EF255C">
        <w:rPr>
          <w:rFonts w:ascii="Arial" w:hAnsi="Arial" w:cs="Arial"/>
          <w:b/>
          <w:bCs/>
          <w:iCs/>
          <w:noProof/>
          <w:sz w:val="22"/>
          <w:szCs w:val="22"/>
        </w:rPr>
        <w:t>Wyposażenie specjalistycznych pracowni i laboratoriów umożliwiających kształcenie praktyczne na kierunku Ratownictwo medyczne II stopień</w:t>
      </w:r>
      <w:r w:rsidRPr="00DF48B0">
        <w:rPr>
          <w:rFonts w:ascii="Arial" w:hAnsi="Arial" w:cs="Arial"/>
          <w:noProof/>
          <w:sz w:val="22"/>
          <w:szCs w:val="22"/>
        </w:rPr>
        <w:t>”.</w:t>
      </w:r>
    </w:p>
    <w:p w14:paraId="22B66EE0" w14:textId="77777777" w:rsidR="00E92064" w:rsidRPr="00DF48B0" w:rsidRDefault="00E92064" w:rsidP="00A826FD">
      <w:pPr>
        <w:spacing w:before="0" w:after="0"/>
        <w:jc w:val="both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627"/>
      </w:tblGrid>
      <w:tr w:rsidR="008B5D1C" w:rsidRPr="00EA49C7" w14:paraId="0E2FD65F" w14:textId="77777777" w:rsidTr="008B5D1C">
        <w:tc>
          <w:tcPr>
            <w:tcW w:w="5000" w:type="pct"/>
            <w:shd w:val="clear" w:color="auto" w:fill="D9D9D9"/>
            <w:vAlign w:val="center"/>
          </w:tcPr>
          <w:p w14:paraId="135DBD32" w14:textId="77777777" w:rsidR="008B5D1C" w:rsidRPr="00623654" w:rsidRDefault="008B5D1C" w:rsidP="00DD33B5">
            <w:pPr>
              <w:numPr>
                <w:ilvl w:val="0"/>
                <w:numId w:val="2"/>
              </w:numPr>
              <w:tabs>
                <w:tab w:val="left" w:pos="318"/>
              </w:tabs>
              <w:spacing w:line="240" w:lineRule="auto"/>
              <w:ind w:left="425" w:hanging="425"/>
              <w:jc w:val="both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623654">
              <w:rPr>
                <w:rFonts w:ascii="Arial" w:hAnsi="Arial" w:cs="Arial"/>
                <w:b/>
                <w:spacing w:val="-4"/>
                <w:sz w:val="22"/>
                <w:szCs w:val="22"/>
              </w:rPr>
              <w:t>DANE WYKONAWCY:</w:t>
            </w:r>
          </w:p>
        </w:tc>
      </w:tr>
    </w:tbl>
    <w:p w14:paraId="355D6692" w14:textId="77777777" w:rsidR="00E92064" w:rsidRDefault="00E92064" w:rsidP="00E92064">
      <w:pPr>
        <w:tabs>
          <w:tab w:val="left" w:pos="7112"/>
        </w:tabs>
        <w:spacing w:before="0" w:after="0"/>
        <w:ind w:left="1069"/>
        <w:rPr>
          <w:rFonts w:ascii="Arial" w:hAnsi="Arial" w:cs="Arial"/>
          <w:noProof/>
          <w:sz w:val="22"/>
          <w:szCs w:val="22"/>
        </w:rPr>
      </w:pPr>
    </w:p>
    <w:p w14:paraId="5C3FBE9F" w14:textId="1837F276" w:rsidR="00D6563D" w:rsidRPr="00D6563D" w:rsidRDefault="00D6563D" w:rsidP="00E92064">
      <w:pPr>
        <w:numPr>
          <w:ilvl w:val="0"/>
          <w:numId w:val="3"/>
        </w:numPr>
        <w:tabs>
          <w:tab w:val="left" w:pos="7112"/>
        </w:tabs>
        <w:spacing w:before="0" w:after="0"/>
        <w:rPr>
          <w:rFonts w:ascii="Arial" w:hAnsi="Arial" w:cs="Arial"/>
          <w:noProof/>
          <w:sz w:val="22"/>
          <w:szCs w:val="22"/>
        </w:rPr>
      </w:pPr>
      <w:r w:rsidRPr="00D6563D">
        <w:rPr>
          <w:rFonts w:ascii="Arial" w:hAnsi="Arial" w:cs="Arial"/>
          <w:noProof/>
          <w:sz w:val="22"/>
          <w:szCs w:val="22"/>
        </w:rPr>
        <w:t xml:space="preserve">Osoba upoważniona do reprezentacji Wykonawcy/ów i podpisująca ofertę: </w:t>
      </w:r>
      <w:r w:rsidRPr="00D6563D">
        <w:rPr>
          <w:rFonts w:ascii="Arial" w:hAnsi="Arial" w:cs="Arial"/>
          <w:bCs/>
          <w:noProof/>
          <w:sz w:val="22"/>
          <w:szCs w:val="22"/>
        </w:rPr>
        <w:t>………………..…………………</w:t>
      </w:r>
    </w:p>
    <w:p w14:paraId="1480B7E0" w14:textId="77777777" w:rsidR="00D6563D" w:rsidRPr="00D6563D" w:rsidRDefault="00D6563D" w:rsidP="00E92064">
      <w:pPr>
        <w:numPr>
          <w:ilvl w:val="0"/>
          <w:numId w:val="3"/>
        </w:numPr>
        <w:tabs>
          <w:tab w:val="left" w:pos="7112"/>
        </w:tabs>
        <w:spacing w:before="0" w:after="0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Wykonawca /</w:t>
      </w:r>
      <w:r w:rsidRPr="00D6563D">
        <w:rPr>
          <w:rFonts w:ascii="Arial" w:hAnsi="Arial" w:cs="Arial"/>
          <w:noProof/>
          <w:sz w:val="22"/>
          <w:szCs w:val="22"/>
        </w:rPr>
        <w:t>Wykonawcy:</w:t>
      </w:r>
      <w:r w:rsidRPr="00D6563D">
        <w:rPr>
          <w:rFonts w:ascii="Arial" w:hAnsi="Arial" w:cs="Arial"/>
          <w:bCs/>
          <w:noProof/>
          <w:sz w:val="22"/>
          <w:szCs w:val="22"/>
        </w:rPr>
        <w:t>……..…………</w:t>
      </w:r>
      <w:r>
        <w:rPr>
          <w:rFonts w:ascii="Arial" w:hAnsi="Arial" w:cs="Arial"/>
          <w:bCs/>
          <w:noProof/>
          <w:sz w:val="22"/>
          <w:szCs w:val="22"/>
        </w:rPr>
        <w:t>…..………………………………………….……..</w:t>
      </w:r>
    </w:p>
    <w:p w14:paraId="291AC53F" w14:textId="77777777" w:rsidR="00D6563D" w:rsidRPr="00D6563D" w:rsidRDefault="00D6563D" w:rsidP="00E92064">
      <w:pPr>
        <w:tabs>
          <w:tab w:val="left" w:pos="7112"/>
        </w:tabs>
        <w:spacing w:before="0" w:after="0"/>
        <w:ind w:left="731" w:hanging="11"/>
        <w:rPr>
          <w:rFonts w:ascii="Arial" w:hAnsi="Arial" w:cs="Arial"/>
          <w:noProof/>
          <w:sz w:val="22"/>
          <w:szCs w:val="22"/>
        </w:rPr>
      </w:pPr>
      <w:r w:rsidRPr="00D6563D">
        <w:rPr>
          <w:rFonts w:ascii="Arial" w:hAnsi="Arial" w:cs="Arial"/>
          <w:noProof/>
          <w:sz w:val="22"/>
          <w:szCs w:val="22"/>
        </w:rPr>
        <w:tab/>
        <w:t>Adres:</w:t>
      </w:r>
      <w:r w:rsidRPr="00D6563D">
        <w:rPr>
          <w:rFonts w:ascii="Arial" w:hAnsi="Arial" w:cs="Arial"/>
          <w:bCs/>
          <w:noProof/>
          <w:sz w:val="22"/>
          <w:szCs w:val="22"/>
        </w:rPr>
        <w:t>…………………………………………………………………………………………………</w:t>
      </w:r>
      <w:r w:rsidR="006632E9">
        <w:rPr>
          <w:rFonts w:ascii="Arial" w:hAnsi="Arial" w:cs="Arial"/>
          <w:bCs/>
          <w:noProof/>
          <w:sz w:val="22"/>
          <w:szCs w:val="22"/>
        </w:rPr>
        <w:t>.</w:t>
      </w:r>
    </w:p>
    <w:p w14:paraId="030DD68F" w14:textId="77777777" w:rsidR="00D6563D" w:rsidRPr="00A62376" w:rsidRDefault="00D6563D" w:rsidP="00E92064">
      <w:pPr>
        <w:tabs>
          <w:tab w:val="left" w:pos="7112"/>
        </w:tabs>
        <w:spacing w:before="0" w:after="0"/>
        <w:ind w:left="731" w:hanging="11"/>
        <w:rPr>
          <w:rFonts w:ascii="Arial" w:hAnsi="Arial" w:cs="Arial"/>
          <w:b/>
          <w:noProof/>
          <w:sz w:val="22"/>
          <w:szCs w:val="22"/>
        </w:rPr>
      </w:pPr>
      <w:r w:rsidRPr="00A62376">
        <w:rPr>
          <w:rFonts w:ascii="Arial" w:hAnsi="Arial" w:cs="Arial"/>
          <w:b/>
          <w:noProof/>
          <w:sz w:val="22"/>
          <w:szCs w:val="22"/>
        </w:rPr>
        <w:tab/>
        <w:t>NIP ...................................</w:t>
      </w:r>
      <w:r w:rsidR="006632E9" w:rsidRPr="00A62376">
        <w:rPr>
          <w:rFonts w:ascii="Arial" w:hAnsi="Arial" w:cs="Arial"/>
          <w:b/>
          <w:noProof/>
          <w:sz w:val="22"/>
          <w:szCs w:val="22"/>
        </w:rPr>
        <w:t>.......</w:t>
      </w:r>
      <w:r w:rsidRPr="00A62376">
        <w:rPr>
          <w:rFonts w:ascii="Arial" w:hAnsi="Arial" w:cs="Arial"/>
          <w:b/>
          <w:noProof/>
          <w:sz w:val="22"/>
          <w:szCs w:val="22"/>
        </w:rPr>
        <w:t>, REGON ...................................KRS………………………….</w:t>
      </w:r>
    </w:p>
    <w:p w14:paraId="44ECE92A" w14:textId="77777777" w:rsidR="00D6563D" w:rsidRPr="0030257C" w:rsidRDefault="00D6563D" w:rsidP="00E92064">
      <w:pPr>
        <w:numPr>
          <w:ilvl w:val="0"/>
          <w:numId w:val="3"/>
        </w:numPr>
        <w:tabs>
          <w:tab w:val="left" w:pos="7112"/>
        </w:tabs>
        <w:spacing w:before="0" w:after="0"/>
        <w:rPr>
          <w:rFonts w:ascii="Arial" w:hAnsi="Arial" w:cs="Arial"/>
          <w:noProof/>
          <w:sz w:val="22"/>
          <w:szCs w:val="22"/>
        </w:rPr>
      </w:pPr>
      <w:r w:rsidRPr="00D6563D">
        <w:rPr>
          <w:rFonts w:ascii="Arial" w:hAnsi="Arial" w:cs="Arial"/>
          <w:noProof/>
          <w:sz w:val="22"/>
          <w:szCs w:val="22"/>
        </w:rPr>
        <w:t xml:space="preserve">Adres do korespondencji (jeżeli inny niż adres siedziby): </w:t>
      </w:r>
      <w:r w:rsidR="00A62376">
        <w:rPr>
          <w:rFonts w:ascii="Arial" w:hAnsi="Arial" w:cs="Arial"/>
          <w:bCs/>
          <w:noProof/>
          <w:sz w:val="22"/>
          <w:szCs w:val="22"/>
        </w:rPr>
        <w:t>…………………………………..</w:t>
      </w:r>
    </w:p>
    <w:p w14:paraId="4FB9D975" w14:textId="77777777" w:rsidR="00D6563D" w:rsidRPr="00D6563D" w:rsidRDefault="00D6563D" w:rsidP="00E92064">
      <w:pPr>
        <w:numPr>
          <w:ilvl w:val="0"/>
          <w:numId w:val="3"/>
        </w:numPr>
        <w:tabs>
          <w:tab w:val="left" w:pos="7112"/>
        </w:tabs>
        <w:spacing w:before="0" w:after="0"/>
        <w:rPr>
          <w:rFonts w:ascii="Arial" w:hAnsi="Arial" w:cs="Arial"/>
          <w:noProof/>
          <w:sz w:val="22"/>
          <w:szCs w:val="22"/>
        </w:rPr>
      </w:pPr>
      <w:r w:rsidRPr="00D6563D">
        <w:rPr>
          <w:rFonts w:ascii="Arial" w:hAnsi="Arial" w:cs="Arial"/>
          <w:noProof/>
          <w:sz w:val="22"/>
          <w:szCs w:val="22"/>
        </w:rPr>
        <w:t xml:space="preserve">Osoba odpowiedzialna za kontakty z Zamawiającym: </w:t>
      </w:r>
      <w:r w:rsidR="00A62376">
        <w:rPr>
          <w:rFonts w:ascii="Arial" w:hAnsi="Arial" w:cs="Arial"/>
          <w:bCs/>
          <w:noProof/>
          <w:sz w:val="22"/>
          <w:szCs w:val="22"/>
        </w:rPr>
        <w:t>………………………………………</w:t>
      </w:r>
    </w:p>
    <w:p w14:paraId="27D84F3F" w14:textId="77777777" w:rsidR="00D6563D" w:rsidRPr="00A62376" w:rsidRDefault="00D6563D" w:rsidP="00E92064">
      <w:pPr>
        <w:tabs>
          <w:tab w:val="left" w:pos="7112"/>
        </w:tabs>
        <w:spacing w:before="0" w:after="0"/>
        <w:ind w:left="731" w:hanging="11"/>
        <w:rPr>
          <w:rFonts w:ascii="Arial" w:hAnsi="Arial" w:cs="Arial"/>
          <w:b/>
          <w:noProof/>
          <w:sz w:val="22"/>
          <w:szCs w:val="22"/>
        </w:rPr>
      </w:pPr>
      <w:r w:rsidRPr="00A62376">
        <w:rPr>
          <w:rFonts w:ascii="Arial" w:hAnsi="Arial" w:cs="Arial"/>
          <w:b/>
          <w:noProof/>
          <w:sz w:val="22"/>
          <w:szCs w:val="22"/>
        </w:rPr>
        <w:tab/>
        <w:t xml:space="preserve">tel.: </w:t>
      </w:r>
      <w:r w:rsidRPr="00A62376">
        <w:rPr>
          <w:rFonts w:ascii="Arial" w:hAnsi="Arial" w:cs="Arial"/>
          <w:b/>
          <w:bCs/>
          <w:noProof/>
          <w:sz w:val="22"/>
          <w:szCs w:val="22"/>
        </w:rPr>
        <w:t>……………………………………………</w:t>
      </w:r>
      <w:r w:rsidRPr="00A62376">
        <w:rPr>
          <w:rFonts w:ascii="Arial" w:hAnsi="Arial" w:cs="Arial"/>
          <w:b/>
          <w:noProof/>
          <w:sz w:val="22"/>
          <w:szCs w:val="22"/>
        </w:rPr>
        <w:tab/>
      </w:r>
    </w:p>
    <w:p w14:paraId="3064F363" w14:textId="0F5F3BB4" w:rsidR="00DF48B0" w:rsidRPr="00E92064" w:rsidRDefault="00D6563D" w:rsidP="00E92064">
      <w:pPr>
        <w:numPr>
          <w:ilvl w:val="0"/>
          <w:numId w:val="3"/>
        </w:numPr>
        <w:tabs>
          <w:tab w:val="left" w:pos="7112"/>
        </w:tabs>
        <w:spacing w:before="0" w:after="0"/>
        <w:rPr>
          <w:rFonts w:ascii="Arial" w:hAnsi="Arial" w:cs="Arial"/>
          <w:noProof/>
          <w:sz w:val="22"/>
          <w:szCs w:val="22"/>
        </w:rPr>
      </w:pPr>
      <w:r w:rsidRPr="00D6563D">
        <w:rPr>
          <w:rFonts w:ascii="Arial" w:hAnsi="Arial" w:cs="Arial"/>
          <w:noProof/>
          <w:sz w:val="22"/>
          <w:szCs w:val="22"/>
        </w:rPr>
        <w:t>Dane teleadresowe, na które należy przekazywać korespondencję związaną z niniejszym postępowaniem:</w:t>
      </w:r>
      <w:r w:rsidR="00926F87">
        <w:rPr>
          <w:rFonts w:ascii="Arial" w:hAnsi="Arial" w:cs="Arial"/>
          <w:noProof/>
          <w:sz w:val="22"/>
          <w:szCs w:val="22"/>
        </w:rPr>
        <w:t xml:space="preserve"> </w:t>
      </w:r>
      <w:r w:rsidRPr="00926F87">
        <w:rPr>
          <w:rFonts w:ascii="Arial" w:hAnsi="Arial" w:cs="Arial"/>
          <w:b/>
          <w:noProof/>
          <w:sz w:val="22"/>
          <w:szCs w:val="22"/>
        </w:rPr>
        <w:t xml:space="preserve">e-mail: </w:t>
      </w:r>
      <w:r w:rsidRPr="00926F87">
        <w:rPr>
          <w:rFonts w:ascii="Arial" w:hAnsi="Arial" w:cs="Arial"/>
          <w:b/>
          <w:bCs/>
          <w:noProof/>
          <w:sz w:val="22"/>
          <w:szCs w:val="22"/>
        </w:rPr>
        <w:t>…….………………………………………</w:t>
      </w:r>
    </w:p>
    <w:p w14:paraId="421D7DB1" w14:textId="77777777" w:rsidR="00E92064" w:rsidRPr="00926F87" w:rsidRDefault="00E92064" w:rsidP="00E92064">
      <w:pPr>
        <w:tabs>
          <w:tab w:val="left" w:pos="7112"/>
        </w:tabs>
        <w:spacing w:before="0" w:after="0"/>
        <w:ind w:left="1069"/>
        <w:rPr>
          <w:rFonts w:ascii="Arial" w:hAnsi="Arial" w:cs="Arial"/>
          <w:noProof/>
          <w:sz w:val="22"/>
          <w:szCs w:val="22"/>
        </w:rPr>
      </w:pPr>
    </w:p>
    <w:tbl>
      <w:tblPr>
        <w:tblpPr w:leftFromText="141" w:rightFromText="141" w:vertAnchor="text" w:horzAnchor="margin" w:tblpX="108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627"/>
      </w:tblGrid>
      <w:tr w:rsidR="00623654" w:rsidRPr="00623654" w14:paraId="62430100" w14:textId="77777777" w:rsidTr="00623654">
        <w:trPr>
          <w:trHeight w:val="416"/>
        </w:trPr>
        <w:tc>
          <w:tcPr>
            <w:tcW w:w="10740" w:type="dxa"/>
            <w:shd w:val="clear" w:color="auto" w:fill="D9D9D9"/>
            <w:vAlign w:val="center"/>
          </w:tcPr>
          <w:p w14:paraId="2BD9EC17" w14:textId="77777777" w:rsidR="00623654" w:rsidRPr="00623654" w:rsidRDefault="00623654" w:rsidP="00DD33B5">
            <w:pPr>
              <w:numPr>
                <w:ilvl w:val="0"/>
                <w:numId w:val="2"/>
              </w:numPr>
              <w:spacing w:after="0"/>
              <w:ind w:left="313" w:hanging="31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2365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OFEROWANY PRZEDMIOT ZAMÓWIENIA:</w:t>
            </w:r>
          </w:p>
        </w:tc>
      </w:tr>
    </w:tbl>
    <w:p w14:paraId="3F8A4440" w14:textId="77777777" w:rsidR="00533F40" w:rsidRPr="00926F87" w:rsidRDefault="00533F40" w:rsidP="00926F87">
      <w:pPr>
        <w:tabs>
          <w:tab w:val="left" w:pos="7901"/>
        </w:tabs>
        <w:rPr>
          <w:rFonts w:ascii="Arial" w:hAnsi="Arial" w:cs="Arial"/>
          <w:sz w:val="22"/>
          <w:szCs w:val="22"/>
        </w:rPr>
        <w:sectPr w:rsidR="00533F40" w:rsidRPr="00926F87" w:rsidSect="00945426">
          <w:headerReference w:type="default" r:id="rId8"/>
          <w:footerReference w:type="default" r:id="rId9"/>
          <w:type w:val="evenPage"/>
          <w:pgSz w:w="11906" w:h="16838" w:code="9"/>
          <w:pgMar w:top="1135" w:right="1418" w:bottom="1418" w:left="851" w:header="284" w:footer="80" w:gutter="0"/>
          <w:cols w:space="708"/>
          <w:docGrid w:linePitch="360"/>
        </w:sectPr>
      </w:pPr>
    </w:p>
    <w:p w14:paraId="366930A1" w14:textId="77777777" w:rsidR="00253F6B" w:rsidRPr="00533F40" w:rsidRDefault="00253F6B" w:rsidP="00926F87">
      <w:pPr>
        <w:ind w:left="0"/>
        <w:rPr>
          <w:rFonts w:ascii="Arial" w:hAnsi="Arial" w:cs="Arial"/>
          <w:bCs/>
          <w:noProof/>
          <w:sz w:val="22"/>
          <w:szCs w:val="22"/>
        </w:rPr>
      </w:pPr>
      <w:r w:rsidRPr="00533F40">
        <w:rPr>
          <w:rFonts w:ascii="Arial" w:hAnsi="Arial" w:cs="Arial"/>
          <w:bCs/>
          <w:noProof/>
          <w:sz w:val="22"/>
          <w:szCs w:val="22"/>
        </w:rPr>
        <w:lastRenderedPageBreak/>
        <w:t>Wymagania Zamawiającego dotyczące zakresu przedmiotu zamówienia:</w:t>
      </w:r>
    </w:p>
    <w:tbl>
      <w:tblPr>
        <w:tblW w:w="490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3999"/>
      </w:tblGrid>
      <w:tr w:rsidR="00253F6B" w:rsidRPr="00533F40" w14:paraId="24495A19" w14:textId="77777777" w:rsidTr="00CA386C">
        <w:tc>
          <w:tcPr>
            <w:tcW w:w="5000" w:type="pct"/>
            <w:shd w:val="clear" w:color="auto" w:fill="D9D9D9"/>
            <w:vAlign w:val="center"/>
          </w:tcPr>
          <w:p w14:paraId="7C7B611C" w14:textId="689503B6" w:rsidR="00253F6B" w:rsidRPr="00533F40" w:rsidRDefault="000431AB" w:rsidP="00DD33B5">
            <w:pPr>
              <w:numPr>
                <w:ilvl w:val="0"/>
                <w:numId w:val="2"/>
              </w:numPr>
              <w:spacing w:line="240" w:lineRule="auto"/>
              <w:ind w:left="284" w:hanging="284"/>
              <w:jc w:val="both"/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4"/>
                <w:sz w:val="22"/>
                <w:szCs w:val="22"/>
              </w:rPr>
              <w:t>KRYTERIUM</w:t>
            </w:r>
            <w:r w:rsidR="00253F6B" w:rsidRPr="00533F40">
              <w:rPr>
                <w:rFonts w:ascii="Arial" w:hAnsi="Arial" w:cs="Arial"/>
                <w:b/>
                <w:spacing w:val="-4"/>
                <w:sz w:val="22"/>
                <w:szCs w:val="22"/>
              </w:rPr>
              <w:t>: CENA OFERTOWA</w:t>
            </w:r>
          </w:p>
        </w:tc>
      </w:tr>
    </w:tbl>
    <w:p w14:paraId="2D122C5A" w14:textId="4609C23D" w:rsidR="00533F40" w:rsidRPr="007D2E72" w:rsidRDefault="00533F40" w:rsidP="00F40AF8">
      <w:pPr>
        <w:numPr>
          <w:ilvl w:val="0"/>
          <w:numId w:val="4"/>
        </w:numPr>
        <w:tabs>
          <w:tab w:val="left" w:pos="851"/>
        </w:tabs>
        <w:jc w:val="both"/>
        <w:rPr>
          <w:rFonts w:ascii="Arial" w:hAnsi="Arial" w:cs="Arial"/>
          <w:b/>
          <w:bCs/>
          <w:iCs/>
          <w:spacing w:val="-4"/>
          <w:sz w:val="22"/>
          <w:szCs w:val="22"/>
        </w:rPr>
      </w:pPr>
      <w:r w:rsidRPr="00533F40">
        <w:rPr>
          <w:rFonts w:ascii="Arial" w:hAnsi="Arial" w:cs="Arial"/>
          <w:b/>
          <w:bCs/>
          <w:spacing w:val="-4"/>
          <w:sz w:val="22"/>
          <w:szCs w:val="22"/>
        </w:rPr>
        <w:t>OFERUJEMY</w:t>
      </w:r>
      <w:r w:rsidRPr="00533F40">
        <w:rPr>
          <w:rFonts w:ascii="Arial" w:hAnsi="Arial" w:cs="Arial"/>
          <w:spacing w:val="-4"/>
          <w:sz w:val="22"/>
          <w:szCs w:val="22"/>
        </w:rPr>
        <w:t xml:space="preserve"> wykonanie Przedmiotu Zamówienia za następującą </w:t>
      </w:r>
      <w:r w:rsidR="00380671">
        <w:rPr>
          <w:rFonts w:ascii="Arial" w:hAnsi="Arial" w:cs="Arial"/>
          <w:b/>
          <w:spacing w:val="-4"/>
          <w:sz w:val="22"/>
          <w:szCs w:val="22"/>
          <w:highlight w:val="yellow"/>
        </w:rPr>
        <w:t xml:space="preserve">CENĘ OFERTOWĄ </w:t>
      </w:r>
      <w:r w:rsidR="00F40AF8" w:rsidRPr="00F40AF8">
        <w:rPr>
          <w:rFonts w:ascii="Arial" w:hAnsi="Arial" w:cs="Arial"/>
          <w:b/>
          <w:bCs/>
          <w:iCs/>
          <w:spacing w:val="-4"/>
          <w:sz w:val="22"/>
          <w:szCs w:val="22"/>
        </w:rPr>
        <w:t xml:space="preserve">- ZADANE </w:t>
      </w:r>
      <w:r w:rsidR="00364765">
        <w:rPr>
          <w:rFonts w:ascii="Arial" w:hAnsi="Arial" w:cs="Arial"/>
          <w:b/>
          <w:bCs/>
          <w:iCs/>
          <w:spacing w:val="-4"/>
          <w:sz w:val="22"/>
          <w:szCs w:val="22"/>
        </w:rPr>
        <w:t>2</w:t>
      </w:r>
      <w:r w:rsidRPr="007D2E72">
        <w:rPr>
          <w:rFonts w:ascii="Arial" w:hAnsi="Arial" w:cs="Arial"/>
          <w:spacing w:val="-4"/>
          <w:sz w:val="22"/>
          <w:szCs w:val="22"/>
        </w:rPr>
        <w:t>:</w:t>
      </w:r>
    </w:p>
    <w:tbl>
      <w:tblPr>
        <w:tblpPr w:leftFromText="141" w:rightFromText="141" w:vertAnchor="text" w:tblpY="1"/>
        <w:tblOverlap w:val="never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2832"/>
        <w:gridCol w:w="1105"/>
        <w:gridCol w:w="1559"/>
        <w:gridCol w:w="993"/>
        <w:gridCol w:w="1842"/>
        <w:gridCol w:w="1418"/>
        <w:gridCol w:w="1163"/>
        <w:gridCol w:w="2409"/>
      </w:tblGrid>
      <w:tr w:rsidR="00533F40" w:rsidRPr="00533F40" w14:paraId="28766E02" w14:textId="77777777" w:rsidTr="00EF255C">
        <w:trPr>
          <w:trHeight w:val="1245"/>
        </w:trPr>
        <w:tc>
          <w:tcPr>
            <w:tcW w:w="849" w:type="dxa"/>
            <w:shd w:val="clear" w:color="auto" w:fill="CCCCCC"/>
            <w:vAlign w:val="center"/>
          </w:tcPr>
          <w:p w14:paraId="2D3C462C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2832" w:type="dxa"/>
            <w:shd w:val="clear" w:color="auto" w:fill="CCCCCC"/>
            <w:vAlign w:val="center"/>
          </w:tcPr>
          <w:p w14:paraId="7C5CD8C7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Przedmiot zamówienia</w:t>
            </w:r>
          </w:p>
        </w:tc>
        <w:tc>
          <w:tcPr>
            <w:tcW w:w="1105" w:type="dxa"/>
            <w:shd w:val="clear" w:color="auto" w:fill="CCCCCC"/>
            <w:vAlign w:val="center"/>
          </w:tcPr>
          <w:p w14:paraId="10F53F7C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Liczba</w:t>
            </w:r>
          </w:p>
        </w:tc>
        <w:tc>
          <w:tcPr>
            <w:tcW w:w="1559" w:type="dxa"/>
            <w:shd w:val="clear" w:color="auto" w:fill="CCCCCC"/>
            <w:vAlign w:val="center"/>
          </w:tcPr>
          <w:p w14:paraId="2B912ED2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Cena jednostkowa netto w PLN</w:t>
            </w:r>
          </w:p>
        </w:tc>
        <w:tc>
          <w:tcPr>
            <w:tcW w:w="993" w:type="dxa"/>
            <w:shd w:val="clear" w:color="auto" w:fill="CCCCCC"/>
          </w:tcPr>
          <w:p w14:paraId="7BBDFFA8" w14:textId="77777777" w:rsidR="00EB7A0D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 xml:space="preserve">Stawka VAT </w:t>
            </w:r>
          </w:p>
          <w:p w14:paraId="4305DA46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w %</w:t>
            </w:r>
          </w:p>
        </w:tc>
        <w:tc>
          <w:tcPr>
            <w:tcW w:w="1842" w:type="dxa"/>
            <w:shd w:val="clear" w:color="auto" w:fill="CCCCCC"/>
            <w:vAlign w:val="center"/>
          </w:tcPr>
          <w:p w14:paraId="52938E37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Cena jednostkowa brutto w PLN</w:t>
            </w:r>
          </w:p>
        </w:tc>
        <w:tc>
          <w:tcPr>
            <w:tcW w:w="1418" w:type="dxa"/>
            <w:shd w:val="clear" w:color="auto" w:fill="CCCCCC"/>
            <w:vAlign w:val="center"/>
          </w:tcPr>
          <w:p w14:paraId="01C3A535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Wartość netto</w:t>
            </w:r>
            <w:r w:rsidRPr="00533F40">
              <w:rPr>
                <w:rFonts w:ascii="Arial" w:hAnsi="Arial" w:cs="Arial"/>
                <w:b/>
                <w:sz w:val="22"/>
                <w:szCs w:val="22"/>
              </w:rPr>
              <w:br/>
              <w:t>w PLN</w:t>
            </w:r>
          </w:p>
        </w:tc>
        <w:tc>
          <w:tcPr>
            <w:tcW w:w="1163" w:type="dxa"/>
            <w:shd w:val="clear" w:color="auto" w:fill="CCCCCC"/>
          </w:tcPr>
          <w:p w14:paraId="49A591D5" w14:textId="77777777" w:rsidR="00EB7A0D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 xml:space="preserve">Podatek VAT </w:t>
            </w:r>
          </w:p>
          <w:p w14:paraId="6FD87F55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w PLN</w:t>
            </w:r>
          </w:p>
        </w:tc>
        <w:tc>
          <w:tcPr>
            <w:tcW w:w="2409" w:type="dxa"/>
            <w:shd w:val="clear" w:color="auto" w:fill="CCCCCC"/>
            <w:vAlign w:val="center"/>
          </w:tcPr>
          <w:p w14:paraId="5F99C063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Wartość brutto</w:t>
            </w:r>
            <w:r w:rsidRPr="00533F40">
              <w:rPr>
                <w:rFonts w:ascii="Arial" w:hAnsi="Arial" w:cs="Arial"/>
                <w:b/>
                <w:sz w:val="22"/>
                <w:szCs w:val="22"/>
              </w:rPr>
              <w:br/>
              <w:t>w PLN</w:t>
            </w:r>
          </w:p>
        </w:tc>
      </w:tr>
      <w:tr w:rsidR="00533F40" w:rsidRPr="00533F40" w14:paraId="58D7582E" w14:textId="77777777" w:rsidTr="00EF255C">
        <w:trPr>
          <w:trHeight w:val="138"/>
        </w:trPr>
        <w:tc>
          <w:tcPr>
            <w:tcW w:w="849" w:type="dxa"/>
            <w:shd w:val="clear" w:color="auto" w:fill="auto"/>
            <w:vAlign w:val="center"/>
          </w:tcPr>
          <w:p w14:paraId="6267069C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25757E3E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2778D5C2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highlight w:val="lightGray"/>
              </w:rPr>
            </w:pPr>
            <w:r w:rsidRPr="00533F40"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14:paraId="61AD4705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14:paraId="4F8A78F6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14:paraId="0E4F4FA9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6 = [4x5]</w:t>
            </w:r>
          </w:p>
        </w:tc>
        <w:tc>
          <w:tcPr>
            <w:tcW w:w="1418" w:type="dxa"/>
            <w:vAlign w:val="center"/>
          </w:tcPr>
          <w:p w14:paraId="13AFB527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7 = [ 3 x 4 ]</w:t>
            </w:r>
          </w:p>
        </w:tc>
        <w:tc>
          <w:tcPr>
            <w:tcW w:w="1163" w:type="dxa"/>
          </w:tcPr>
          <w:p w14:paraId="56C559D4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C1410D9" w14:textId="77777777"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9 = [7+8]</w:t>
            </w:r>
          </w:p>
        </w:tc>
      </w:tr>
      <w:tr w:rsidR="00533F40" w:rsidRPr="00533F40" w14:paraId="1FC08363" w14:textId="77777777" w:rsidTr="00EF255C">
        <w:trPr>
          <w:trHeight w:val="2353"/>
        </w:trPr>
        <w:tc>
          <w:tcPr>
            <w:tcW w:w="849" w:type="dxa"/>
            <w:shd w:val="clear" w:color="auto" w:fill="auto"/>
            <w:vAlign w:val="center"/>
          </w:tcPr>
          <w:p w14:paraId="585EC695" w14:textId="77777777" w:rsidR="00533F40" w:rsidRPr="00533F40" w:rsidRDefault="00533F40" w:rsidP="00AC6A13">
            <w:pPr>
              <w:numPr>
                <w:ilvl w:val="0"/>
                <w:numId w:val="5"/>
              </w:numPr>
              <w:spacing w:before="240" w:after="2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2" w:type="dxa"/>
            <w:shd w:val="clear" w:color="auto" w:fill="auto"/>
            <w:vAlign w:val="center"/>
          </w:tcPr>
          <w:p w14:paraId="488D1FFA" w14:textId="5C998331" w:rsidR="009A5027" w:rsidRDefault="00EF255C" w:rsidP="009A5027">
            <w:pPr>
              <w:spacing w:before="240" w:line="240" w:lineRule="auto"/>
              <w:ind w:left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Przenośny</w:t>
            </w:r>
            <w:r w:rsidR="009A502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ultrasonograf</w:t>
            </w:r>
            <w:r w:rsidR="009A5027" w:rsidRPr="009A5027">
              <w:rPr>
                <w:rFonts w:ascii="Arial" w:hAnsi="Arial" w:cs="Arial"/>
                <w:color w:val="000000"/>
                <w:sz w:val="22"/>
                <w:szCs w:val="22"/>
              </w:rPr>
              <w:t xml:space="preserve"> (USG) z wyposażeniem </w:t>
            </w:r>
          </w:p>
          <w:p w14:paraId="48077F2F" w14:textId="11A380B3" w:rsidR="00533F40" w:rsidRPr="00AC6AB2" w:rsidRDefault="00343A13" w:rsidP="009A5027">
            <w:pPr>
              <w:spacing w:before="240" w:line="240" w:lineRule="auto"/>
              <w:ind w:left="0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producent …….* model ………</w:t>
            </w:r>
            <w:r w:rsidR="00AC6AB2" w:rsidRPr="00AC6AB2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*, </w:t>
            </w:r>
            <w:r w:rsidR="00AC6AB2" w:rsidRPr="00AC6AB2">
              <w:rPr>
                <w:rFonts w:ascii="Arial" w:hAnsi="Arial" w:cs="Arial"/>
                <w:b/>
                <w:color w:val="FF0000"/>
                <w:sz w:val="22"/>
                <w:szCs w:val="22"/>
              </w:rPr>
              <w:t>( * - informacja obowiązkowa -  wypełnia Wykonawca)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62A6FFBF" w14:textId="45B7EEF3" w:rsidR="00533F40" w:rsidRPr="00533F40" w:rsidRDefault="00EF255C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4A4307">
              <w:rPr>
                <w:rFonts w:ascii="Arial" w:hAnsi="Arial" w:cs="Arial"/>
                <w:color w:val="000000"/>
                <w:sz w:val="22"/>
                <w:szCs w:val="22"/>
              </w:rPr>
              <w:t xml:space="preserve"> komplet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559" w:type="dxa"/>
            <w:vAlign w:val="center"/>
          </w:tcPr>
          <w:p w14:paraId="3BAE1BC7" w14:textId="77777777" w:rsidR="00533F40" w:rsidRPr="00533F40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sz w:val="22"/>
                <w:szCs w:val="22"/>
              </w:rPr>
              <w:t>…………….</w:t>
            </w:r>
          </w:p>
          <w:p w14:paraId="216C6F85" w14:textId="77777777" w:rsidR="00533F40" w:rsidRPr="00533F40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sz w:val="22"/>
                <w:szCs w:val="22"/>
              </w:rPr>
              <w:t xml:space="preserve">Cena 1 </w:t>
            </w:r>
            <w:r w:rsidR="008942B2">
              <w:rPr>
                <w:rFonts w:ascii="Arial" w:hAnsi="Arial" w:cs="Arial"/>
                <w:sz w:val="22"/>
                <w:szCs w:val="22"/>
              </w:rPr>
              <w:br/>
            </w:r>
            <w:r w:rsidR="003A299C">
              <w:rPr>
                <w:rFonts w:ascii="Arial" w:hAnsi="Arial" w:cs="Arial"/>
                <w:sz w:val="22"/>
                <w:szCs w:val="22"/>
              </w:rPr>
              <w:t>sztuk</w:t>
            </w:r>
            <w:r w:rsidR="008942B2">
              <w:rPr>
                <w:rFonts w:ascii="Arial" w:hAnsi="Arial" w:cs="Arial"/>
                <w:sz w:val="22"/>
                <w:szCs w:val="22"/>
              </w:rPr>
              <w:t>i</w:t>
            </w:r>
            <w:r w:rsidR="00D523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33F40">
              <w:rPr>
                <w:rFonts w:ascii="Arial" w:hAnsi="Arial" w:cs="Arial"/>
                <w:sz w:val="22"/>
                <w:szCs w:val="22"/>
              </w:rPr>
              <w:t>z dokładnością do dwóch miejsc po przecinku</w:t>
            </w:r>
          </w:p>
        </w:tc>
        <w:tc>
          <w:tcPr>
            <w:tcW w:w="993" w:type="dxa"/>
            <w:vAlign w:val="center"/>
          </w:tcPr>
          <w:p w14:paraId="57FF0D11" w14:textId="4B03ED26" w:rsidR="00533F40" w:rsidRPr="00533F40" w:rsidRDefault="00380671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F40AF8" w:rsidRPr="00533F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33F40" w:rsidRPr="00533F40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842" w:type="dxa"/>
            <w:vAlign w:val="center"/>
          </w:tcPr>
          <w:p w14:paraId="6EA53784" w14:textId="77777777" w:rsidR="00533F40" w:rsidRPr="00533F40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sz w:val="22"/>
                <w:szCs w:val="22"/>
              </w:rPr>
              <w:t>…………….</w:t>
            </w:r>
          </w:p>
          <w:p w14:paraId="534FA3D6" w14:textId="77777777" w:rsidR="00533F40" w:rsidRPr="00533F40" w:rsidRDefault="003A299C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299C">
              <w:rPr>
                <w:rFonts w:ascii="Arial" w:hAnsi="Arial" w:cs="Arial"/>
                <w:sz w:val="22"/>
                <w:szCs w:val="22"/>
              </w:rPr>
              <w:t xml:space="preserve">Cena 1 </w:t>
            </w:r>
            <w:r w:rsidR="008942B2">
              <w:rPr>
                <w:rFonts w:ascii="Arial" w:hAnsi="Arial" w:cs="Arial"/>
                <w:sz w:val="22"/>
                <w:szCs w:val="22"/>
              </w:rPr>
              <w:t>sztuki</w:t>
            </w:r>
            <w:r w:rsidRPr="003A299C">
              <w:rPr>
                <w:rFonts w:ascii="Arial" w:hAnsi="Arial" w:cs="Arial"/>
                <w:sz w:val="22"/>
                <w:szCs w:val="22"/>
              </w:rPr>
              <w:t xml:space="preserve"> z dokładnością do dwóch miejsc po przecinku</w:t>
            </w:r>
          </w:p>
        </w:tc>
        <w:tc>
          <w:tcPr>
            <w:tcW w:w="1418" w:type="dxa"/>
            <w:vAlign w:val="center"/>
          </w:tcPr>
          <w:p w14:paraId="314D1D56" w14:textId="77777777" w:rsidR="00533F40" w:rsidRPr="00533F40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sz w:val="22"/>
                <w:szCs w:val="22"/>
              </w:rPr>
              <w:t>………… zł</w:t>
            </w:r>
          </w:p>
          <w:p w14:paraId="766B48DA" w14:textId="77777777" w:rsidR="00533F40" w:rsidRPr="00533F40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sz w:val="22"/>
                <w:szCs w:val="22"/>
              </w:rPr>
              <w:t>z dokładnością do dwóch miejsc po przecinku</w:t>
            </w:r>
          </w:p>
        </w:tc>
        <w:tc>
          <w:tcPr>
            <w:tcW w:w="1163" w:type="dxa"/>
            <w:vAlign w:val="center"/>
          </w:tcPr>
          <w:p w14:paraId="0CD6C085" w14:textId="77777777" w:rsidR="00533F40" w:rsidRPr="00533F40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sz w:val="22"/>
                <w:szCs w:val="22"/>
              </w:rPr>
              <w:t>….. zł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5A46265" w14:textId="77777777" w:rsidR="00533F40" w:rsidRPr="00533F40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sz w:val="22"/>
                <w:szCs w:val="22"/>
              </w:rPr>
              <w:t>………… zł</w:t>
            </w:r>
          </w:p>
          <w:p w14:paraId="2E5F7962" w14:textId="77777777" w:rsidR="00533F40" w:rsidRPr="00533F40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sz w:val="22"/>
                <w:szCs w:val="22"/>
              </w:rPr>
              <w:t>z dokładnością do dwóch miejsc po przecinku</w:t>
            </w:r>
          </w:p>
        </w:tc>
      </w:tr>
      <w:tr w:rsidR="00B926AC" w:rsidRPr="00533F40" w14:paraId="35EC40CA" w14:textId="77777777" w:rsidTr="00AC6A13">
        <w:trPr>
          <w:trHeight w:val="138"/>
        </w:trPr>
        <w:tc>
          <w:tcPr>
            <w:tcW w:w="9180" w:type="dxa"/>
            <w:gridSpan w:val="6"/>
            <w:shd w:val="clear" w:color="auto" w:fill="D9D9D9"/>
            <w:vAlign w:val="center"/>
          </w:tcPr>
          <w:p w14:paraId="1938504B" w14:textId="77777777" w:rsidR="00B926AC" w:rsidRPr="00533F40" w:rsidRDefault="00B926AC" w:rsidP="00B926AC">
            <w:pPr>
              <w:spacing w:before="0" w:after="0" w:line="240" w:lineRule="auto"/>
              <w:ind w:left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CENA OFERTOWA  Łączna kwota wynagrodzenia za wykonanie całości przedmiotu zamówienia</w:t>
            </w:r>
          </w:p>
          <w:p w14:paraId="206D07D8" w14:textId="77777777" w:rsidR="00B926AC" w:rsidRPr="00533F40" w:rsidRDefault="00B926AC" w:rsidP="00B926AC">
            <w:pPr>
              <w:spacing w:before="0" w:after="0" w:line="240" w:lineRule="auto"/>
              <w:ind w:left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(suma wartości w kolumnie 7 i 9, wiersz 1 ):</w:t>
            </w:r>
          </w:p>
        </w:tc>
        <w:tc>
          <w:tcPr>
            <w:tcW w:w="1418" w:type="dxa"/>
            <w:shd w:val="pct15" w:color="auto" w:fill="auto"/>
            <w:vAlign w:val="bottom"/>
          </w:tcPr>
          <w:p w14:paraId="11D29E99" w14:textId="77777777" w:rsidR="00B926AC" w:rsidRPr="00533F40" w:rsidRDefault="00B926AC" w:rsidP="00B926AC">
            <w:pPr>
              <w:spacing w:before="360" w:after="36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……………</w:t>
            </w:r>
            <w:r w:rsidRPr="00533F40">
              <w:rPr>
                <w:rFonts w:ascii="Arial" w:hAnsi="Arial" w:cs="Arial"/>
                <w:b/>
                <w:sz w:val="22"/>
                <w:szCs w:val="22"/>
              </w:rPr>
              <w:t>zł netto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81AFEBD" w14:textId="77777777" w:rsidR="00B926AC" w:rsidRPr="00533F40" w:rsidRDefault="00B926AC" w:rsidP="00B926AC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sz w:val="22"/>
                <w:szCs w:val="22"/>
              </w:rPr>
              <w:t>….. zł</w:t>
            </w:r>
          </w:p>
        </w:tc>
        <w:tc>
          <w:tcPr>
            <w:tcW w:w="2409" w:type="dxa"/>
            <w:shd w:val="pct15" w:color="auto" w:fill="auto"/>
            <w:vAlign w:val="bottom"/>
          </w:tcPr>
          <w:p w14:paraId="1EAB8A7B" w14:textId="77777777" w:rsidR="00B926AC" w:rsidRPr="00533F40" w:rsidRDefault="00B926AC" w:rsidP="00B926AC">
            <w:pPr>
              <w:spacing w:before="360" w:after="36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……………… zł brutto</w:t>
            </w:r>
          </w:p>
        </w:tc>
      </w:tr>
    </w:tbl>
    <w:p w14:paraId="437E5063" w14:textId="77777777" w:rsidR="008B6274" w:rsidRPr="00343A13" w:rsidRDefault="008B6274" w:rsidP="00343A13">
      <w:pPr>
        <w:spacing w:before="0" w:after="0" w:line="240" w:lineRule="auto"/>
        <w:ind w:left="0"/>
        <w:contextualSpacing/>
        <w:rPr>
          <w:rFonts w:ascii="Arial" w:hAnsi="Arial" w:cs="Arial"/>
          <w:b/>
          <w:color w:val="000000"/>
          <w:sz w:val="22"/>
          <w:szCs w:val="22"/>
          <w:u w:val="single"/>
          <w:lang w:eastAsia="en-US"/>
        </w:rPr>
        <w:sectPr w:rsidR="008B6274" w:rsidRPr="00343A13" w:rsidSect="00533F40">
          <w:type w:val="evenPage"/>
          <w:pgSz w:w="16838" w:h="11906" w:orient="landscape" w:code="9"/>
          <w:pgMar w:top="851" w:right="1134" w:bottom="1418" w:left="1418" w:header="284" w:footer="79" w:gutter="0"/>
          <w:cols w:space="708"/>
          <w:docGrid w:linePitch="360"/>
        </w:sectPr>
      </w:pPr>
    </w:p>
    <w:p w14:paraId="241B04E7" w14:textId="24E3B236" w:rsidR="00EE4E36" w:rsidRPr="00967ECB" w:rsidRDefault="00EE4E36" w:rsidP="00AF6588">
      <w:pPr>
        <w:spacing w:before="0" w:after="0"/>
        <w:ind w:left="0"/>
        <w:contextualSpacing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X="8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627"/>
      </w:tblGrid>
      <w:tr w:rsidR="00512B53" w:rsidRPr="00512B53" w14:paraId="4B342611" w14:textId="77777777" w:rsidTr="00E92064">
        <w:tc>
          <w:tcPr>
            <w:tcW w:w="9627" w:type="dxa"/>
            <w:shd w:val="clear" w:color="auto" w:fill="D9D9D9"/>
            <w:vAlign w:val="center"/>
          </w:tcPr>
          <w:p w14:paraId="3B97D787" w14:textId="77777777" w:rsidR="00512B53" w:rsidRPr="00512B53" w:rsidRDefault="00512B53" w:rsidP="00512B53">
            <w:pPr>
              <w:numPr>
                <w:ilvl w:val="0"/>
                <w:numId w:val="2"/>
              </w:numPr>
              <w:tabs>
                <w:tab w:val="left" w:pos="851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512B53">
              <w:rPr>
                <w:rFonts w:ascii="Arial" w:hAnsi="Arial" w:cs="Arial"/>
                <w:b/>
                <w:sz w:val="22"/>
                <w:szCs w:val="22"/>
              </w:rPr>
              <w:t>OŚWIADCZENIA:</w:t>
            </w:r>
          </w:p>
        </w:tc>
      </w:tr>
    </w:tbl>
    <w:p w14:paraId="265B54CE" w14:textId="77777777" w:rsidR="00E92064" w:rsidRDefault="00E92064" w:rsidP="00E92064">
      <w:pPr>
        <w:tabs>
          <w:tab w:val="left" w:pos="851"/>
        </w:tabs>
        <w:autoSpaceDE w:val="0"/>
        <w:autoSpaceDN w:val="0"/>
        <w:spacing w:before="0" w:after="0"/>
        <w:ind w:left="1145"/>
        <w:jc w:val="both"/>
        <w:rPr>
          <w:rFonts w:ascii="Arial" w:hAnsi="Arial" w:cs="Arial"/>
          <w:sz w:val="22"/>
          <w:szCs w:val="22"/>
        </w:rPr>
      </w:pPr>
    </w:p>
    <w:p w14:paraId="45A132C6" w14:textId="7691F465" w:rsidR="00E92064" w:rsidRDefault="00E92064" w:rsidP="00E92064">
      <w:pPr>
        <w:numPr>
          <w:ilvl w:val="6"/>
          <w:numId w:val="6"/>
        </w:numPr>
        <w:tabs>
          <w:tab w:val="left" w:pos="851"/>
        </w:tabs>
        <w:autoSpaceDE w:val="0"/>
        <w:autoSpaceDN w:val="0"/>
        <w:spacing w:before="0" w:after="0"/>
        <w:ind w:left="1145" w:hanging="425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Akceptujemy warunki gwarancji na zasadach opisanych w SWZ wraz z załącznikami, w</w:t>
      </w:r>
      <w:r>
        <w:rPr>
          <w:rFonts w:ascii="Arial" w:hAnsi="Arial" w:cs="Arial"/>
          <w:sz w:val="22"/>
          <w:szCs w:val="22"/>
        </w:rPr>
        <w:t> </w:t>
      </w:r>
      <w:r w:rsidRPr="00B97D88">
        <w:rPr>
          <w:rFonts w:ascii="Arial" w:hAnsi="Arial" w:cs="Arial"/>
          <w:sz w:val="22"/>
          <w:szCs w:val="22"/>
        </w:rPr>
        <w:t>szczególności w</w:t>
      </w:r>
      <w:r>
        <w:rPr>
          <w:rFonts w:ascii="Arial" w:hAnsi="Arial" w:cs="Arial"/>
          <w:sz w:val="22"/>
          <w:szCs w:val="22"/>
        </w:rPr>
        <w:t xml:space="preserve"> projektowanych postanowieniach umowy w sprawie zamówienia publicznego</w:t>
      </w:r>
      <w:r w:rsidRPr="00B97D88">
        <w:rPr>
          <w:rFonts w:ascii="Arial" w:hAnsi="Arial" w:cs="Arial"/>
          <w:sz w:val="22"/>
          <w:szCs w:val="22"/>
        </w:rPr>
        <w:t xml:space="preserve"> wraz z załącznikami.</w:t>
      </w:r>
    </w:p>
    <w:p w14:paraId="46BAB462" w14:textId="4F676982" w:rsidR="00E92064" w:rsidRPr="00EF7F95" w:rsidRDefault="00E92064" w:rsidP="00EF7F95">
      <w:pPr>
        <w:numPr>
          <w:ilvl w:val="6"/>
          <w:numId w:val="6"/>
        </w:numPr>
        <w:tabs>
          <w:tab w:val="left" w:pos="851"/>
        </w:tabs>
        <w:autoSpaceDE w:val="0"/>
        <w:autoSpaceDN w:val="0"/>
        <w:spacing w:before="0" w:after="0"/>
        <w:ind w:left="1145" w:hanging="425"/>
        <w:jc w:val="both"/>
        <w:rPr>
          <w:rFonts w:ascii="Arial" w:hAnsi="Arial" w:cs="Arial"/>
          <w:sz w:val="22"/>
          <w:szCs w:val="22"/>
        </w:rPr>
      </w:pPr>
      <w:r w:rsidRPr="00EF7F95">
        <w:rPr>
          <w:rFonts w:ascii="Arial" w:hAnsi="Arial" w:cs="Arial"/>
          <w:sz w:val="22"/>
          <w:szCs w:val="22"/>
        </w:rPr>
        <w:t>Akceptujemy warunki płatności za zrealizowanie zamówienia na zasadach opisanych w projektowanych postanowieniach umowy w sprawie zamówienia publicznego wraz z załącznikami.</w:t>
      </w:r>
    </w:p>
    <w:p w14:paraId="03A6E713" w14:textId="77777777" w:rsidR="00E92064" w:rsidRDefault="00E92064" w:rsidP="00E92064">
      <w:pPr>
        <w:numPr>
          <w:ilvl w:val="6"/>
          <w:numId w:val="6"/>
        </w:numPr>
        <w:tabs>
          <w:tab w:val="left" w:pos="851"/>
        </w:tabs>
        <w:autoSpaceDE w:val="0"/>
        <w:autoSpaceDN w:val="0"/>
        <w:spacing w:before="0" w:after="0"/>
        <w:ind w:left="1145" w:hanging="425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W cenie oferty uwzględnione zostały wszystkie koszty wykonania zamówienia.</w:t>
      </w:r>
    </w:p>
    <w:p w14:paraId="34FB84B7" w14:textId="77777777" w:rsidR="00E92064" w:rsidRDefault="00E92064" w:rsidP="00E92064">
      <w:pPr>
        <w:numPr>
          <w:ilvl w:val="6"/>
          <w:numId w:val="6"/>
        </w:numPr>
        <w:tabs>
          <w:tab w:val="left" w:pos="851"/>
        </w:tabs>
        <w:autoSpaceDE w:val="0"/>
        <w:autoSpaceDN w:val="0"/>
        <w:spacing w:before="0" w:after="0"/>
        <w:ind w:left="1145" w:hanging="425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Do wyliczenia cen jednostkowych brutto oraz ceny oferty brutto zastosowaliśmy, aktualnie obowiązującą w przepisach prawa, stawkę podatku od towarów i usług (VAT).</w:t>
      </w:r>
    </w:p>
    <w:p w14:paraId="301F3EE4" w14:textId="14782524" w:rsidR="00E92064" w:rsidRDefault="00E92064" w:rsidP="00E92064">
      <w:pPr>
        <w:numPr>
          <w:ilvl w:val="6"/>
          <w:numId w:val="6"/>
        </w:numPr>
        <w:tabs>
          <w:tab w:val="left" w:pos="851"/>
        </w:tabs>
        <w:autoSpaceDE w:val="0"/>
        <w:autoSpaceDN w:val="0"/>
        <w:spacing w:before="0" w:after="0"/>
        <w:ind w:left="1145" w:hanging="425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 xml:space="preserve">Zapoznaliśmy się z SWZ oraz </w:t>
      </w:r>
      <w:r>
        <w:rPr>
          <w:rFonts w:ascii="Arial" w:hAnsi="Arial" w:cs="Arial"/>
          <w:sz w:val="22"/>
          <w:szCs w:val="22"/>
        </w:rPr>
        <w:t>w projektowanymi postanowieniami umowy w sprawie zamówienia publicznego</w:t>
      </w:r>
      <w:r w:rsidRPr="00B97D88">
        <w:rPr>
          <w:rFonts w:ascii="Arial" w:hAnsi="Arial" w:cs="Arial"/>
          <w:sz w:val="22"/>
          <w:szCs w:val="22"/>
        </w:rPr>
        <w:t xml:space="preserve"> wraz z załącznikami i nie wnosimy do nich zastrzeżeń, przyjmujemy warunki w nich zawarte i uznajemy się za związanych określonymi w niej postanowieniami i zasadami postępowania. </w:t>
      </w:r>
    </w:p>
    <w:p w14:paraId="59F95C04" w14:textId="77777777" w:rsidR="00B97D88" w:rsidRPr="00B97D88" w:rsidRDefault="00B97D88" w:rsidP="00DD33B5">
      <w:pPr>
        <w:numPr>
          <w:ilvl w:val="6"/>
          <w:numId w:val="6"/>
        </w:numPr>
        <w:tabs>
          <w:tab w:val="left" w:pos="851"/>
        </w:tabs>
        <w:autoSpaceDE w:val="0"/>
        <w:autoSpaceDN w:val="0"/>
        <w:ind w:left="1145" w:hanging="425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b/>
          <w:bCs/>
          <w:sz w:val="22"/>
          <w:szCs w:val="22"/>
        </w:rPr>
        <w:t xml:space="preserve">ZAMÓWIENIE ZREALIZUJEMY </w:t>
      </w:r>
      <w:r w:rsidRPr="00B97D88">
        <w:rPr>
          <w:rFonts w:ascii="Arial" w:hAnsi="Arial" w:cs="Arial"/>
          <w:bCs/>
          <w:sz w:val="22"/>
          <w:szCs w:val="22"/>
        </w:rPr>
        <w:t xml:space="preserve">sami ** / przy udziale podwykonawców ** </w:t>
      </w:r>
      <w:r w:rsidR="00FE54F6">
        <w:rPr>
          <w:rFonts w:ascii="Arial" w:hAnsi="Arial" w:cs="Arial"/>
          <w:bCs/>
          <w:sz w:val="22"/>
          <w:szCs w:val="22"/>
        </w:rPr>
        <w:t xml:space="preserve">                   </w:t>
      </w:r>
      <w:r w:rsidRPr="00B97D88">
        <w:rPr>
          <w:rFonts w:ascii="Arial" w:hAnsi="Arial" w:cs="Arial"/>
          <w:b/>
          <w:bCs/>
          <w:i/>
          <w:sz w:val="22"/>
          <w:szCs w:val="22"/>
        </w:rPr>
        <w:t xml:space="preserve">( ** </w:t>
      </w:r>
      <w:r w:rsidRPr="00B97D88">
        <w:rPr>
          <w:rFonts w:ascii="Arial" w:hAnsi="Arial" w:cs="Arial"/>
          <w:b/>
          <w:i/>
          <w:sz w:val="22"/>
          <w:szCs w:val="22"/>
        </w:rPr>
        <w:t>niepotrzebne skreślić)</w:t>
      </w:r>
      <w:r w:rsidRPr="00B97D88">
        <w:rPr>
          <w:rFonts w:ascii="Arial" w:hAnsi="Arial" w:cs="Arial"/>
          <w:bCs/>
          <w:sz w:val="22"/>
          <w:szCs w:val="22"/>
        </w:rPr>
        <w:t xml:space="preserve">, którzy będą wykonywać następujące zakresy zamówienia: </w:t>
      </w:r>
    </w:p>
    <w:p w14:paraId="4E4BFA0A" w14:textId="51E1AA7B" w:rsidR="00B97D88" w:rsidRPr="00162AE2" w:rsidRDefault="00B97D88" w:rsidP="00162AE2">
      <w:pPr>
        <w:pStyle w:val="Akapitzlist"/>
        <w:numPr>
          <w:ilvl w:val="1"/>
          <w:numId w:val="38"/>
        </w:numPr>
        <w:autoSpaceDE w:val="0"/>
        <w:autoSpaceDN w:val="0"/>
        <w:ind w:left="1276"/>
        <w:rPr>
          <w:rFonts w:ascii="Arial" w:hAnsi="Arial" w:cs="Arial"/>
          <w:sz w:val="22"/>
          <w:szCs w:val="22"/>
        </w:rPr>
      </w:pPr>
      <w:r w:rsidRPr="00162AE2">
        <w:rPr>
          <w:rFonts w:ascii="Arial" w:hAnsi="Arial" w:cs="Arial"/>
          <w:sz w:val="22"/>
          <w:szCs w:val="22"/>
        </w:rPr>
        <w:t>Zakres I ………………………………………………………………………………………      realizowany przez</w:t>
      </w:r>
    </w:p>
    <w:p w14:paraId="641F3675" w14:textId="77777777" w:rsidR="00162AE2" w:rsidRDefault="00162AE2" w:rsidP="006D2576">
      <w:pPr>
        <w:tabs>
          <w:tab w:val="left" w:leader="dot" w:pos="9072"/>
        </w:tabs>
        <w:autoSpaceDE w:val="0"/>
        <w:autoSpaceDN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B97D88" w:rsidRPr="00B97D88">
        <w:rPr>
          <w:rFonts w:ascii="Arial" w:hAnsi="Arial" w:cs="Arial"/>
          <w:sz w:val="22"/>
          <w:szCs w:val="22"/>
        </w:rPr>
        <w:t xml:space="preserve">(nazwa lub imię i nazwisko oraz dane kontaktowe podwykonawcy – jeżeli są znane) </w:t>
      </w:r>
      <w:r>
        <w:rPr>
          <w:rFonts w:ascii="Arial" w:hAnsi="Arial" w:cs="Arial"/>
          <w:sz w:val="22"/>
          <w:szCs w:val="22"/>
        </w:rPr>
        <w:t xml:space="preserve">      </w:t>
      </w:r>
    </w:p>
    <w:p w14:paraId="53C443BF" w14:textId="2E3361F3" w:rsidR="00B97D88" w:rsidRPr="00B97D88" w:rsidRDefault="00162AE2" w:rsidP="006D2576">
      <w:pPr>
        <w:tabs>
          <w:tab w:val="left" w:leader="dot" w:pos="9072"/>
        </w:tabs>
        <w:autoSpaceDE w:val="0"/>
        <w:autoSpaceDN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r w:rsidR="00B97D88" w:rsidRPr="00B97D88">
        <w:rPr>
          <w:rFonts w:ascii="Arial" w:hAnsi="Arial" w:cs="Arial"/>
          <w:sz w:val="22"/>
          <w:szCs w:val="22"/>
        </w:rPr>
        <w:t>…………………...………</w:t>
      </w:r>
      <w:r>
        <w:rPr>
          <w:rFonts w:ascii="Arial" w:hAnsi="Arial" w:cs="Arial"/>
          <w:sz w:val="22"/>
          <w:szCs w:val="22"/>
        </w:rPr>
        <w:t>……………………………………….</w:t>
      </w:r>
      <w:r w:rsidR="00B97D88" w:rsidRPr="00B97D88">
        <w:rPr>
          <w:rFonts w:ascii="Arial" w:hAnsi="Arial" w:cs="Arial"/>
          <w:sz w:val="22"/>
          <w:szCs w:val="22"/>
        </w:rPr>
        <w:t>……………………..….</w:t>
      </w:r>
    </w:p>
    <w:p w14:paraId="2B67E8BB" w14:textId="02A3A3CC" w:rsidR="00B97D88" w:rsidRPr="00162AE2" w:rsidRDefault="00B97D88" w:rsidP="00162AE2">
      <w:pPr>
        <w:pStyle w:val="Akapitzlist"/>
        <w:numPr>
          <w:ilvl w:val="1"/>
          <w:numId w:val="38"/>
        </w:numPr>
        <w:autoSpaceDE w:val="0"/>
        <w:autoSpaceDN w:val="0"/>
        <w:spacing w:before="240" w:after="0"/>
        <w:ind w:left="1276"/>
        <w:rPr>
          <w:rFonts w:ascii="Arial" w:hAnsi="Arial" w:cs="Arial"/>
          <w:sz w:val="22"/>
          <w:szCs w:val="22"/>
        </w:rPr>
      </w:pPr>
      <w:r w:rsidRPr="00162AE2">
        <w:rPr>
          <w:rFonts w:ascii="Arial" w:hAnsi="Arial" w:cs="Arial"/>
          <w:sz w:val="22"/>
          <w:szCs w:val="22"/>
        </w:rPr>
        <w:t>Zakres II ……………………………………………………</w:t>
      </w:r>
      <w:r w:rsidR="00162AE2">
        <w:rPr>
          <w:rFonts w:ascii="Arial" w:hAnsi="Arial" w:cs="Arial"/>
          <w:sz w:val="22"/>
          <w:szCs w:val="22"/>
        </w:rPr>
        <w:t>….</w:t>
      </w:r>
      <w:r w:rsidRPr="00162AE2">
        <w:rPr>
          <w:rFonts w:ascii="Arial" w:hAnsi="Arial" w:cs="Arial"/>
          <w:sz w:val="22"/>
          <w:szCs w:val="22"/>
        </w:rPr>
        <w:t>…………………………… realizowany przez</w:t>
      </w:r>
    </w:p>
    <w:p w14:paraId="4F3AC058" w14:textId="77777777" w:rsidR="00162AE2" w:rsidRDefault="00162AE2" w:rsidP="006D2576">
      <w:pPr>
        <w:tabs>
          <w:tab w:val="left" w:leader="dot" w:pos="9072"/>
        </w:tabs>
        <w:autoSpaceDE w:val="0"/>
        <w:autoSpaceDN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B97D88" w:rsidRPr="00B97D88">
        <w:rPr>
          <w:rFonts w:ascii="Arial" w:hAnsi="Arial" w:cs="Arial"/>
          <w:sz w:val="22"/>
          <w:szCs w:val="22"/>
        </w:rPr>
        <w:t xml:space="preserve">(nazwa lub imię i nazwisko oraz dane kontaktowe podwykonawcy – jeżeli są znane)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C580874" w14:textId="73826814" w:rsidR="00B97D88" w:rsidRPr="00B97D88" w:rsidRDefault="00162AE2" w:rsidP="006D2576">
      <w:pPr>
        <w:tabs>
          <w:tab w:val="left" w:leader="dot" w:pos="9072"/>
        </w:tabs>
        <w:autoSpaceDE w:val="0"/>
        <w:autoSpaceDN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r w:rsidR="00B97D88" w:rsidRPr="00B97D88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………………………………………………..</w:t>
      </w:r>
      <w:r w:rsidR="00B97D88" w:rsidRPr="00B97D88">
        <w:rPr>
          <w:rFonts w:ascii="Arial" w:hAnsi="Arial" w:cs="Arial"/>
          <w:sz w:val="22"/>
          <w:szCs w:val="22"/>
        </w:rPr>
        <w:t>……...……………………..….</w:t>
      </w:r>
    </w:p>
    <w:p w14:paraId="68491EA8" w14:textId="77777777" w:rsidR="00B97D88" w:rsidRPr="00B97D88" w:rsidRDefault="00B97D88" w:rsidP="006D2576">
      <w:pPr>
        <w:tabs>
          <w:tab w:val="left" w:leader="dot" w:pos="9072"/>
        </w:tabs>
        <w:autoSpaceDE w:val="0"/>
        <w:autoSpaceDN w:val="0"/>
        <w:ind w:right="471"/>
        <w:rPr>
          <w:rFonts w:ascii="Arial" w:hAnsi="Arial" w:cs="Arial"/>
          <w:b/>
          <w:i/>
          <w:szCs w:val="22"/>
        </w:rPr>
      </w:pPr>
      <w:r w:rsidRPr="00B97D88">
        <w:rPr>
          <w:rFonts w:ascii="Arial" w:hAnsi="Arial" w:cs="Arial"/>
          <w:b/>
          <w:i/>
          <w:szCs w:val="22"/>
        </w:rPr>
        <w:t>Oświadczamy, że przed przystąpieniem do wykonania zamówienia podamy nazwy lub imiona i nazwiska oraz dane kontaktowe podwykonawców i osób do kontaktu z nimi dla wskazanych wyżej zakresów zamówienia, w przypadku gdy nie są nam znane w chwili składania oferty.</w:t>
      </w:r>
    </w:p>
    <w:p w14:paraId="582A0F09" w14:textId="3C2A8942" w:rsidR="00B97D88" w:rsidRPr="00B97D88" w:rsidRDefault="00B97D88" w:rsidP="00DD33B5">
      <w:pPr>
        <w:numPr>
          <w:ilvl w:val="6"/>
          <w:numId w:val="6"/>
        </w:numPr>
        <w:tabs>
          <w:tab w:val="left" w:pos="851"/>
        </w:tabs>
        <w:autoSpaceDE w:val="0"/>
        <w:autoSpaceDN w:val="0"/>
        <w:ind w:left="720" w:hanging="4614"/>
        <w:rPr>
          <w:rFonts w:ascii="Arial" w:hAnsi="Arial" w:cs="Arial"/>
          <w:b/>
          <w:sz w:val="22"/>
          <w:szCs w:val="22"/>
        </w:rPr>
      </w:pPr>
      <w:r w:rsidRPr="00B97D88">
        <w:rPr>
          <w:rFonts w:ascii="Arial" w:hAnsi="Arial" w:cs="Arial"/>
          <w:b/>
          <w:bCs/>
          <w:szCs w:val="22"/>
        </w:rPr>
        <w:t>DOTYCZY PRZYKŁADOWO CZYNNOŚCI, O KTÓRYCH MOWA W ART. 17 NW. USTAWY</w:t>
      </w:r>
    </w:p>
    <w:p w14:paraId="608FBDB6" w14:textId="52E5329F" w:rsidR="00B97D88" w:rsidRPr="00162AE2" w:rsidRDefault="00B97D88" w:rsidP="00162AE2">
      <w:pPr>
        <w:pStyle w:val="Akapitzlist"/>
        <w:numPr>
          <w:ilvl w:val="0"/>
          <w:numId w:val="39"/>
        </w:numPr>
        <w:tabs>
          <w:tab w:val="left" w:pos="426"/>
        </w:tabs>
        <w:rPr>
          <w:rFonts w:ascii="Arial" w:hAnsi="Arial" w:cs="Arial"/>
          <w:bCs/>
          <w:spacing w:val="-4"/>
          <w:sz w:val="22"/>
          <w:szCs w:val="22"/>
        </w:rPr>
      </w:pPr>
      <w:r w:rsidRPr="00162AE2">
        <w:rPr>
          <w:rFonts w:ascii="Arial" w:hAnsi="Arial" w:cs="Arial"/>
          <w:bCs/>
          <w:spacing w:val="-4"/>
          <w:sz w:val="22"/>
          <w:szCs w:val="22"/>
        </w:rPr>
        <w:t xml:space="preserve">Jeżeli Wykonawca składa ofertę, której wybór prowadziłby do powstania u Zamawiającego obowiązku podatkowego zgodnie z ustawą z dnia 11 marca 2004 r. o podatku od towarów </w:t>
      </w:r>
      <w:r w:rsidR="005F6E73" w:rsidRPr="00162AE2">
        <w:rPr>
          <w:rFonts w:ascii="Arial" w:hAnsi="Arial" w:cs="Arial"/>
          <w:bCs/>
          <w:spacing w:val="-4"/>
          <w:sz w:val="22"/>
          <w:szCs w:val="22"/>
        </w:rPr>
        <w:br/>
      </w:r>
      <w:r w:rsidRPr="00162AE2">
        <w:rPr>
          <w:rFonts w:ascii="Arial" w:hAnsi="Arial" w:cs="Arial"/>
          <w:bCs/>
          <w:spacing w:val="-4"/>
          <w:sz w:val="22"/>
          <w:szCs w:val="22"/>
        </w:rPr>
        <w:lastRenderedPageBreak/>
        <w:t>i usług (Dz. U. z 2021 r. poz. 658), dla celów zastosowania kryterium ceny Zamawiający dolicza do przedstawionej w tej ofercie ceny kwotę podatku od towarów i usług, którą miałby obowiązek rozliczyć.</w:t>
      </w:r>
    </w:p>
    <w:p w14:paraId="056DC91C" w14:textId="72E3BDEA" w:rsidR="00B97D88" w:rsidRPr="00000E34" w:rsidRDefault="00F15A94" w:rsidP="00162AE2">
      <w:pPr>
        <w:numPr>
          <w:ilvl w:val="0"/>
          <w:numId w:val="39"/>
        </w:numPr>
        <w:tabs>
          <w:tab w:val="left" w:pos="851"/>
        </w:tabs>
        <w:rPr>
          <w:rFonts w:ascii="Arial" w:hAnsi="Arial" w:cs="Arial"/>
          <w:bCs/>
          <w:spacing w:val="-4"/>
          <w:sz w:val="22"/>
          <w:szCs w:val="22"/>
        </w:rPr>
      </w:pPr>
      <w:r w:rsidRPr="00B97D88">
        <w:rPr>
          <w:rFonts w:ascii="Arial" w:hAnsi="Arial" w:cs="Arial"/>
          <w:bCs/>
          <w:spacing w:val="-4"/>
          <w:sz w:val="22"/>
          <w:szCs w:val="22"/>
        </w:rPr>
        <w:t xml:space="preserve">W przypadku wystąpienia sytuacji opisanej w pkt </w:t>
      </w:r>
      <w:r>
        <w:rPr>
          <w:rFonts w:ascii="Arial" w:hAnsi="Arial" w:cs="Arial"/>
          <w:bCs/>
          <w:spacing w:val="-4"/>
          <w:sz w:val="22"/>
          <w:szCs w:val="22"/>
        </w:rPr>
        <w:t>7</w:t>
      </w:r>
      <w:r w:rsidRPr="00B97D88">
        <w:rPr>
          <w:rFonts w:ascii="Arial" w:hAnsi="Arial" w:cs="Arial"/>
          <w:bCs/>
          <w:spacing w:val="-4"/>
          <w:sz w:val="22"/>
          <w:szCs w:val="22"/>
        </w:rPr>
        <w:t>,</w:t>
      </w:r>
      <w:r w:rsidRPr="00B97D88">
        <w:rPr>
          <w:rFonts w:ascii="Arial" w:hAnsi="Arial" w:cs="Arial"/>
          <w:b/>
          <w:bCs/>
          <w:spacing w:val="-4"/>
          <w:sz w:val="22"/>
          <w:szCs w:val="22"/>
        </w:rPr>
        <w:t xml:space="preserve"> Wykonawca ma obowiązek wskazania </w:t>
      </w:r>
      <w:r w:rsidRPr="00B97D88">
        <w:rPr>
          <w:rFonts w:ascii="Arial" w:hAnsi="Arial" w:cs="Arial"/>
          <w:b/>
          <w:bCs/>
          <w:spacing w:val="-4"/>
          <w:sz w:val="22"/>
        </w:rPr>
        <w:t>informacji, o których mowa w pkt XXI.</w:t>
      </w:r>
      <w:r>
        <w:rPr>
          <w:rFonts w:ascii="Arial" w:hAnsi="Arial" w:cs="Arial"/>
          <w:b/>
          <w:bCs/>
          <w:spacing w:val="-4"/>
          <w:sz w:val="22"/>
        </w:rPr>
        <w:t>6</w:t>
      </w:r>
      <w:r w:rsidRPr="00B97D88">
        <w:rPr>
          <w:rFonts w:ascii="Arial" w:hAnsi="Arial" w:cs="Arial"/>
          <w:b/>
          <w:bCs/>
          <w:spacing w:val="-4"/>
          <w:sz w:val="22"/>
        </w:rPr>
        <w:t xml:space="preserve"> SWZ </w:t>
      </w:r>
      <w:r w:rsidRPr="00B97D88">
        <w:rPr>
          <w:rFonts w:ascii="Arial" w:hAnsi="Arial" w:cs="Arial"/>
          <w:b/>
          <w:bCs/>
          <w:i/>
          <w:iCs/>
          <w:color w:val="FF0000"/>
          <w:spacing w:val="-4"/>
          <w:sz w:val="22"/>
        </w:rPr>
        <w:t>(wypełnia Wykonawca)</w:t>
      </w:r>
      <w:r w:rsidRPr="00B97D88">
        <w:rPr>
          <w:rFonts w:ascii="Arial" w:hAnsi="Arial" w:cs="Arial"/>
          <w:b/>
          <w:bCs/>
          <w:spacing w:val="-4"/>
          <w:sz w:val="22"/>
        </w:rPr>
        <w:t>:</w:t>
      </w:r>
    </w:p>
    <w:p w14:paraId="5FC8F06A" w14:textId="77777777" w:rsidR="00B97D88" w:rsidRPr="006D2576" w:rsidRDefault="00B97D88" w:rsidP="006D2576">
      <w:pPr>
        <w:rPr>
          <w:rFonts w:ascii="Arial" w:hAnsi="Arial" w:cs="Arial"/>
          <w:spacing w:val="-4"/>
          <w:sz w:val="22"/>
        </w:rPr>
      </w:pPr>
      <w:r w:rsidRPr="00B97D88">
        <w:rPr>
          <w:rFonts w:ascii="Arial" w:hAnsi="Arial" w:cs="Arial"/>
          <w:spacing w:val="-4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BC0A05" w14:textId="297D5217" w:rsidR="00B97D88" w:rsidRPr="00B97D88" w:rsidRDefault="00B97D88" w:rsidP="00162AE2">
      <w:pPr>
        <w:numPr>
          <w:ilvl w:val="0"/>
          <w:numId w:val="39"/>
        </w:numPr>
        <w:tabs>
          <w:tab w:val="left" w:pos="851"/>
        </w:tabs>
        <w:autoSpaceDE w:val="0"/>
        <w:autoSpaceDN w:val="0"/>
        <w:jc w:val="both"/>
        <w:rPr>
          <w:rFonts w:ascii="Arial" w:hAnsi="Arial" w:cs="Arial"/>
          <w:b/>
          <w:sz w:val="22"/>
          <w:szCs w:val="22"/>
        </w:rPr>
      </w:pPr>
      <w:r w:rsidRPr="00B97D88">
        <w:rPr>
          <w:rFonts w:ascii="Arial" w:hAnsi="Arial" w:cs="Arial"/>
          <w:b/>
          <w:sz w:val="22"/>
          <w:szCs w:val="22"/>
        </w:rPr>
        <w:t>Obowiązki informacyjne przewidziane w art. 13 lub art. 14 RODO:</w:t>
      </w:r>
    </w:p>
    <w:p w14:paraId="5AD930CA" w14:textId="77777777" w:rsidR="00B97D88" w:rsidRPr="00B97D88" w:rsidRDefault="00B97D88" w:rsidP="00F5008B">
      <w:pPr>
        <w:tabs>
          <w:tab w:val="left" w:pos="851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B97D88">
        <w:rPr>
          <w:rFonts w:ascii="Arial" w:hAnsi="Arial" w:cs="Arial"/>
          <w:b/>
          <w:color w:val="000000"/>
          <w:sz w:val="22"/>
          <w:szCs w:val="22"/>
        </w:rPr>
        <w:t>OŚWIADCZAMY, że</w:t>
      </w:r>
      <w:r w:rsidRPr="00B97D88">
        <w:rPr>
          <w:rFonts w:ascii="Arial" w:hAnsi="Arial" w:cs="Arial"/>
          <w:color w:val="000000"/>
          <w:sz w:val="22"/>
          <w:szCs w:val="22"/>
        </w:rPr>
        <w:t xml:space="preserve"> wypełniliśmy obowiązki informacyjne przewidziane w art. 13 lub art. 14 ogólnego rozporządzenia o ochronie danych (RODO), wobec osób fizycznych, </w:t>
      </w:r>
      <w:r w:rsidRPr="00B97D88">
        <w:rPr>
          <w:rFonts w:ascii="Arial" w:hAnsi="Arial" w:cs="Arial"/>
          <w:sz w:val="22"/>
          <w:szCs w:val="22"/>
        </w:rPr>
        <w:t xml:space="preserve">od których dane osobowe bezpośrednio lub pośrednio pozyskaliśmy </w:t>
      </w:r>
      <w:r w:rsidRPr="00B97D88">
        <w:rPr>
          <w:rFonts w:ascii="Arial" w:hAnsi="Arial" w:cs="Arial"/>
          <w:color w:val="000000"/>
          <w:sz w:val="22"/>
          <w:szCs w:val="22"/>
        </w:rPr>
        <w:t xml:space="preserve">w celu ubiegania się o udzielenie zamówienia publicznego w niniejszym postępowaniu, a które są ujawnione w dokumentach przedstawionych </w:t>
      </w:r>
      <w:r w:rsidRPr="00B97D88">
        <w:rPr>
          <w:rFonts w:ascii="Arial" w:hAnsi="Arial" w:cs="Arial"/>
          <w:sz w:val="22"/>
          <w:szCs w:val="22"/>
        </w:rPr>
        <w:t xml:space="preserve">Zamawiającemu </w:t>
      </w:r>
      <w:r w:rsidRPr="00B97D88">
        <w:rPr>
          <w:rFonts w:ascii="Arial" w:hAnsi="Arial" w:cs="Arial"/>
          <w:b/>
          <w:sz w:val="22"/>
          <w:szCs w:val="22"/>
          <w:vertAlign w:val="superscript"/>
        </w:rPr>
        <w:footnoteReference w:id="1"/>
      </w:r>
      <w:r w:rsidRPr="00B97D88">
        <w:rPr>
          <w:rFonts w:ascii="Arial" w:hAnsi="Arial" w:cs="Arial"/>
          <w:sz w:val="22"/>
          <w:szCs w:val="22"/>
        </w:rPr>
        <w:t>.</w:t>
      </w:r>
    </w:p>
    <w:p w14:paraId="5931A074" w14:textId="2B632A99" w:rsidR="00B97D88" w:rsidRDefault="00B97D88" w:rsidP="00162AE2">
      <w:pPr>
        <w:numPr>
          <w:ilvl w:val="0"/>
          <w:numId w:val="39"/>
        </w:numPr>
        <w:contextualSpacing/>
        <w:rPr>
          <w:rFonts w:ascii="Arial" w:hAnsi="Arial" w:cs="Arial"/>
          <w:sz w:val="22"/>
          <w:szCs w:val="22"/>
        </w:rPr>
      </w:pPr>
      <w:bookmarkStart w:id="0" w:name="_Hlk196312373"/>
      <w:r w:rsidRPr="00B97D88">
        <w:rPr>
          <w:rFonts w:ascii="Arial" w:hAnsi="Arial" w:cs="Arial"/>
          <w:sz w:val="22"/>
          <w:szCs w:val="22"/>
        </w:rPr>
        <w:t xml:space="preserve">Uważamy się za związanych niniejszą ofertą przez okres </w:t>
      </w:r>
      <w:r w:rsidR="00E20C32">
        <w:rPr>
          <w:rFonts w:ascii="Arial" w:hAnsi="Arial" w:cs="Arial"/>
          <w:b/>
          <w:sz w:val="22"/>
          <w:szCs w:val="22"/>
        </w:rPr>
        <w:t>3</w:t>
      </w:r>
      <w:r w:rsidRPr="00B97D88">
        <w:rPr>
          <w:rFonts w:ascii="Arial" w:hAnsi="Arial" w:cs="Arial"/>
          <w:b/>
          <w:sz w:val="22"/>
          <w:szCs w:val="22"/>
        </w:rPr>
        <w:t>0 dni</w:t>
      </w:r>
      <w:r w:rsidRPr="00B97D88">
        <w:rPr>
          <w:rFonts w:ascii="Arial" w:hAnsi="Arial" w:cs="Arial"/>
          <w:sz w:val="22"/>
          <w:szCs w:val="22"/>
        </w:rPr>
        <w:t xml:space="preserve"> licząc włącznie od dnia, w którym upływa termin składania ofert.</w:t>
      </w:r>
    </w:p>
    <w:bookmarkEnd w:id="0"/>
    <w:p w14:paraId="328BAA1B" w14:textId="77777777" w:rsidR="00B97D88" w:rsidRPr="00B97D88" w:rsidRDefault="00B97D88" w:rsidP="006D2576">
      <w:pPr>
        <w:autoSpaceDE w:val="0"/>
        <w:autoSpaceDN w:val="0"/>
        <w:spacing w:before="0" w:after="0"/>
        <w:ind w:left="0"/>
        <w:jc w:val="both"/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519"/>
      </w:tblGrid>
      <w:tr w:rsidR="00B97D88" w:rsidRPr="00B97D88" w14:paraId="1174BF61" w14:textId="77777777" w:rsidTr="003E12DA">
        <w:tc>
          <w:tcPr>
            <w:tcW w:w="10733" w:type="dxa"/>
            <w:shd w:val="pct20" w:color="auto" w:fill="auto"/>
            <w:vAlign w:val="center"/>
          </w:tcPr>
          <w:p w14:paraId="330993B8" w14:textId="1A624700" w:rsidR="00B97D88" w:rsidRPr="00B97D88" w:rsidRDefault="00B97D88" w:rsidP="00DD33B5">
            <w:pPr>
              <w:numPr>
                <w:ilvl w:val="0"/>
                <w:numId w:val="2"/>
              </w:numPr>
              <w:tabs>
                <w:tab w:val="left" w:pos="426"/>
                <w:tab w:val="left" w:pos="749"/>
              </w:tabs>
              <w:jc w:val="both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B97D88">
              <w:rPr>
                <w:rFonts w:ascii="Arial" w:hAnsi="Arial" w:cs="Arial"/>
                <w:b/>
                <w:spacing w:val="-4"/>
                <w:sz w:val="22"/>
                <w:szCs w:val="22"/>
              </w:rPr>
              <w:t>ZOBOWIĄZANIA W PRZYPADKU PRZYZNANIA ZAMÓWIENIA:</w:t>
            </w:r>
          </w:p>
        </w:tc>
      </w:tr>
    </w:tbl>
    <w:p w14:paraId="46DEB54B" w14:textId="77777777" w:rsidR="00B97D88" w:rsidRDefault="00B97D88" w:rsidP="00E92064">
      <w:pPr>
        <w:numPr>
          <w:ilvl w:val="6"/>
          <w:numId w:val="7"/>
        </w:numPr>
        <w:tabs>
          <w:tab w:val="left" w:pos="993"/>
        </w:tabs>
        <w:autoSpaceDE w:val="0"/>
        <w:autoSpaceDN w:val="0"/>
        <w:adjustRightInd w:val="0"/>
        <w:spacing w:before="0" w:after="0"/>
        <w:ind w:left="992" w:hanging="272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Zobowiązujemy się do zawarcia Umowy w miejscu i terminie wyznaczonym przez Zamawiającego.</w:t>
      </w:r>
    </w:p>
    <w:p w14:paraId="68DDDBE7" w14:textId="77777777" w:rsidR="00B97D88" w:rsidRDefault="00B97D88" w:rsidP="00E92064">
      <w:pPr>
        <w:numPr>
          <w:ilvl w:val="6"/>
          <w:numId w:val="7"/>
        </w:numPr>
        <w:tabs>
          <w:tab w:val="left" w:pos="993"/>
        </w:tabs>
        <w:autoSpaceDE w:val="0"/>
        <w:autoSpaceDN w:val="0"/>
        <w:adjustRightInd w:val="0"/>
        <w:spacing w:before="0" w:after="0"/>
        <w:ind w:left="992" w:hanging="272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Zobowiązujemy się do spełnienia wszelkich wymogów niezbędnych do zawarcia Umowy.</w:t>
      </w:r>
    </w:p>
    <w:p w14:paraId="7C901946" w14:textId="77777777" w:rsidR="00E92064" w:rsidRPr="00B97D88" w:rsidRDefault="00E92064" w:rsidP="00E92064">
      <w:pPr>
        <w:tabs>
          <w:tab w:val="left" w:pos="993"/>
        </w:tabs>
        <w:autoSpaceDE w:val="0"/>
        <w:autoSpaceDN w:val="0"/>
        <w:adjustRightInd w:val="0"/>
        <w:spacing w:before="0" w:after="0"/>
        <w:ind w:left="992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="4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9627"/>
      </w:tblGrid>
      <w:tr w:rsidR="00B97D88" w:rsidRPr="00B97D88" w14:paraId="12FC8C93" w14:textId="77777777" w:rsidTr="003E12DA">
        <w:tc>
          <w:tcPr>
            <w:tcW w:w="10841" w:type="dxa"/>
            <w:shd w:val="clear" w:color="auto" w:fill="BFBFBF"/>
            <w:vAlign w:val="center"/>
          </w:tcPr>
          <w:p w14:paraId="224A2F12" w14:textId="77777777" w:rsidR="00B97D88" w:rsidRPr="00B97D88" w:rsidRDefault="00B97D88" w:rsidP="00DD33B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97D88">
              <w:rPr>
                <w:rFonts w:ascii="Arial" w:hAnsi="Arial" w:cs="Arial"/>
                <w:b/>
                <w:sz w:val="22"/>
                <w:szCs w:val="22"/>
              </w:rPr>
              <w:t>STATUS PRZEDSIĘBIORCY</w:t>
            </w:r>
            <w:r w:rsidRPr="00B97D88">
              <w:rPr>
                <w:rFonts w:ascii="Arial" w:hAnsi="Arial" w:cs="Arial"/>
                <w:b/>
                <w:sz w:val="24"/>
                <w:szCs w:val="22"/>
              </w:rPr>
              <w:t>:</w:t>
            </w:r>
          </w:p>
        </w:tc>
      </w:tr>
    </w:tbl>
    <w:p w14:paraId="7DA99E5E" w14:textId="77777777" w:rsidR="00B97D88" w:rsidRPr="00B97D88" w:rsidRDefault="00B97D88" w:rsidP="006D2576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B97D88">
        <w:rPr>
          <w:rFonts w:ascii="Arial" w:hAnsi="Arial" w:cs="Arial"/>
          <w:color w:val="000000"/>
          <w:sz w:val="22"/>
          <w:szCs w:val="22"/>
        </w:rPr>
        <w:t>Wyłącznie do celów statystycznych Urzędu Zamówień Publicznych, należy zaznaczyć jedną z poniższych opcji:</w:t>
      </w:r>
    </w:p>
    <w:tbl>
      <w:tblPr>
        <w:tblW w:w="8723" w:type="dxa"/>
        <w:tblInd w:w="3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5"/>
        <w:gridCol w:w="4248"/>
      </w:tblGrid>
      <w:tr w:rsidR="00B97D88" w:rsidRPr="00B97D88" w14:paraId="193F40D2" w14:textId="77777777" w:rsidTr="003E12DA">
        <w:trPr>
          <w:trHeight w:val="409"/>
        </w:trPr>
        <w:tc>
          <w:tcPr>
            <w:tcW w:w="4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D7A7A" w14:textId="77777777" w:rsidR="00B97D88" w:rsidRPr="00B97D88" w:rsidRDefault="00B97D88" w:rsidP="006D2576">
            <w:pPr>
              <w:autoSpaceDE w:val="0"/>
              <w:autoSpaceDN w:val="0"/>
              <w:adjustRightInd w:val="0"/>
              <w:spacing w:before="0" w:after="0"/>
              <w:ind w:left="0" w:firstLine="56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v-SE"/>
              </w:rPr>
              <w:t>Rodzaj Wykonawcy</w:t>
            </w:r>
          </w:p>
          <w:p w14:paraId="3EC07DC0" w14:textId="77777777" w:rsidR="00B97D88" w:rsidRPr="00B97D88" w:rsidRDefault="00B97D88" w:rsidP="006D2576">
            <w:pPr>
              <w:autoSpaceDE w:val="0"/>
              <w:autoSpaceDN w:val="0"/>
              <w:adjustRightInd w:val="0"/>
              <w:spacing w:before="0" w:after="0"/>
              <w:ind w:left="0" w:firstLine="56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v-SE"/>
              </w:rPr>
              <w:t>(wybrać właściwe)</w:t>
            </w:r>
          </w:p>
        </w:tc>
        <w:tc>
          <w:tcPr>
            <w:tcW w:w="4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50A16" w14:textId="77777777" w:rsidR="00B97D88" w:rsidRPr="00B97D88" w:rsidRDefault="00B97D88" w:rsidP="00DD33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color w:val="000000"/>
                <w:sz w:val="22"/>
                <w:szCs w:val="22"/>
                <w:lang w:val="sv-SE"/>
              </w:rPr>
              <w:t>mikroprzedsiębiorstwo</w:t>
            </w:r>
          </w:p>
          <w:p w14:paraId="4B80D7F1" w14:textId="77777777" w:rsidR="00B97D88" w:rsidRPr="00B97D88" w:rsidRDefault="00B97D88" w:rsidP="00DD33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color w:val="000000"/>
                <w:sz w:val="22"/>
                <w:szCs w:val="22"/>
                <w:lang w:val="sv-SE"/>
              </w:rPr>
              <w:t>małe przedsiębiorstwo</w:t>
            </w:r>
          </w:p>
          <w:p w14:paraId="28E90C66" w14:textId="77777777" w:rsidR="00B97D88" w:rsidRPr="00B97D88" w:rsidRDefault="00B97D88" w:rsidP="00DD33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color w:val="000000"/>
                <w:sz w:val="22"/>
                <w:szCs w:val="22"/>
                <w:lang w:val="sv-SE"/>
              </w:rPr>
              <w:t>średnie przedsiębiorstwo</w:t>
            </w:r>
          </w:p>
          <w:p w14:paraId="0F8D6259" w14:textId="77777777" w:rsidR="00B97D88" w:rsidRPr="00B97D88" w:rsidRDefault="00B97D88" w:rsidP="00DD33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color w:val="000000"/>
                <w:sz w:val="22"/>
                <w:szCs w:val="22"/>
                <w:lang w:val="sv-SE"/>
              </w:rPr>
              <w:lastRenderedPageBreak/>
              <w:t>jednoosobowa działalność gospodarcza</w:t>
            </w:r>
          </w:p>
          <w:p w14:paraId="3E02BA23" w14:textId="77777777" w:rsidR="00B97D88" w:rsidRPr="00B97D88" w:rsidRDefault="00B97D88" w:rsidP="00DD33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color w:val="000000"/>
                <w:sz w:val="22"/>
                <w:szCs w:val="22"/>
                <w:lang w:val="sv-SE"/>
              </w:rPr>
              <w:t>osoba fizyczna nieprowadząca działalności gospodarczej</w:t>
            </w:r>
          </w:p>
          <w:p w14:paraId="09ABA756" w14:textId="77777777" w:rsidR="00B97D88" w:rsidRPr="00B97D88" w:rsidRDefault="00B97D88" w:rsidP="00DD33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color w:val="000000"/>
                <w:sz w:val="22"/>
                <w:szCs w:val="22"/>
                <w:lang w:val="sv-SE"/>
              </w:rPr>
              <w:t>inny rodzaj (określić jaki) .....................................................</w:t>
            </w:r>
          </w:p>
        </w:tc>
      </w:tr>
    </w:tbl>
    <w:tbl>
      <w:tblPr>
        <w:tblpPr w:leftFromText="141" w:rightFromText="141" w:vertAnchor="text" w:horzAnchor="margin" w:tblpY="3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9627"/>
      </w:tblGrid>
      <w:tr w:rsidR="00B97D88" w:rsidRPr="00B97D88" w14:paraId="50FF07A7" w14:textId="77777777" w:rsidTr="003E12DA">
        <w:tc>
          <w:tcPr>
            <w:tcW w:w="10761" w:type="dxa"/>
            <w:shd w:val="clear" w:color="auto" w:fill="BFBFBF"/>
            <w:vAlign w:val="center"/>
          </w:tcPr>
          <w:p w14:paraId="2AA68312" w14:textId="77777777" w:rsidR="00B97D88" w:rsidRPr="00B97D88" w:rsidRDefault="00B97D88" w:rsidP="00DD33B5">
            <w:pPr>
              <w:numPr>
                <w:ilvl w:val="0"/>
                <w:numId w:val="2"/>
              </w:numPr>
              <w:tabs>
                <w:tab w:val="left" w:pos="426"/>
              </w:tabs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B97D88">
              <w:rPr>
                <w:rFonts w:ascii="Arial" w:hAnsi="Arial" w:cs="Arial"/>
                <w:b/>
                <w:spacing w:val="-4"/>
                <w:sz w:val="22"/>
                <w:szCs w:val="22"/>
              </w:rPr>
              <w:lastRenderedPageBreak/>
              <w:t>INNE:</w:t>
            </w:r>
          </w:p>
        </w:tc>
      </w:tr>
    </w:tbl>
    <w:p w14:paraId="62D581C2" w14:textId="77777777" w:rsidR="00B97D88" w:rsidRPr="00B97D88" w:rsidRDefault="00B97D88" w:rsidP="006D2576">
      <w:pPr>
        <w:spacing w:before="360" w:after="0"/>
        <w:ind w:left="426"/>
        <w:rPr>
          <w:rFonts w:ascii="Arial" w:hAnsi="Arial" w:cs="Arial"/>
          <w:b/>
          <w:i/>
          <w:sz w:val="22"/>
          <w:szCs w:val="22"/>
        </w:rPr>
      </w:pPr>
      <w:r w:rsidRPr="00B97D88">
        <w:rPr>
          <w:rFonts w:ascii="Arial" w:hAnsi="Arial" w:cs="Arial"/>
          <w:b/>
          <w:sz w:val="22"/>
          <w:szCs w:val="22"/>
        </w:rPr>
        <w:t>Wskazujemy jako dostępne i aktualne następujące odpisy z KRS i CEIDG</w:t>
      </w:r>
      <w:r w:rsidRPr="00B97D88">
        <w:rPr>
          <w:rFonts w:ascii="Arial" w:hAnsi="Arial" w:cs="Arial"/>
          <w:b/>
          <w:sz w:val="22"/>
          <w:szCs w:val="22"/>
          <w:vertAlign w:val="superscript"/>
        </w:rPr>
        <w:footnoteReference w:id="2"/>
      </w:r>
      <w:r w:rsidRPr="00B97D88">
        <w:rPr>
          <w:rFonts w:ascii="Arial" w:hAnsi="Arial" w:cs="Arial"/>
          <w:b/>
          <w:i/>
          <w:sz w:val="22"/>
          <w:szCs w:val="22"/>
        </w:rPr>
        <w:t>.</w:t>
      </w:r>
    </w:p>
    <w:p w14:paraId="33DFE57D" w14:textId="77777777" w:rsidR="00B97D88" w:rsidRDefault="00B97D88" w:rsidP="00DD33B5">
      <w:pPr>
        <w:numPr>
          <w:ilvl w:val="1"/>
          <w:numId w:val="9"/>
        </w:numPr>
        <w:autoSpaceDE w:val="0"/>
        <w:autoSpaceDN w:val="0"/>
        <w:adjustRightInd w:val="0"/>
        <w:ind w:left="1145" w:hanging="425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</w:t>
      </w:r>
      <w:r w:rsidR="00F7154E">
        <w:rPr>
          <w:rFonts w:ascii="Arial" w:hAnsi="Arial" w:cs="Arial"/>
          <w:sz w:val="22"/>
          <w:szCs w:val="22"/>
        </w:rPr>
        <w:t>................</w:t>
      </w:r>
    </w:p>
    <w:p w14:paraId="2F73C979" w14:textId="77777777" w:rsidR="00B97D88" w:rsidRPr="00B97D88" w:rsidRDefault="00B97D88" w:rsidP="00DD33B5">
      <w:pPr>
        <w:numPr>
          <w:ilvl w:val="1"/>
          <w:numId w:val="9"/>
        </w:numPr>
        <w:autoSpaceDE w:val="0"/>
        <w:autoSpaceDN w:val="0"/>
        <w:adjustRightInd w:val="0"/>
        <w:ind w:left="1145" w:hanging="425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</w:t>
      </w:r>
      <w:r w:rsidR="00F7154E">
        <w:rPr>
          <w:rFonts w:ascii="Arial" w:hAnsi="Arial" w:cs="Arial"/>
          <w:sz w:val="22"/>
          <w:szCs w:val="22"/>
        </w:rPr>
        <w:t>.................</w:t>
      </w:r>
    </w:p>
    <w:p w14:paraId="0804F15D" w14:textId="77777777" w:rsidR="00B97D88" w:rsidRPr="00B97D88" w:rsidRDefault="00B97D88" w:rsidP="006D2576">
      <w:pPr>
        <w:tabs>
          <w:tab w:val="left" w:pos="851"/>
        </w:tabs>
        <w:autoSpaceDE w:val="0"/>
        <w:autoSpaceDN w:val="0"/>
        <w:adjustRightInd w:val="0"/>
        <w:spacing w:before="360" w:after="0"/>
        <w:ind w:left="426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b/>
          <w:sz w:val="22"/>
          <w:szCs w:val="22"/>
        </w:rPr>
        <w:t>DO OFERTY</w:t>
      </w:r>
      <w:r w:rsidRPr="00B97D88">
        <w:rPr>
          <w:rFonts w:ascii="Arial" w:hAnsi="Arial" w:cs="Arial"/>
          <w:sz w:val="22"/>
          <w:szCs w:val="22"/>
        </w:rPr>
        <w:t xml:space="preserve"> załączamy następujące oświadczenia i dokumenty</w:t>
      </w:r>
      <w:r w:rsidRPr="00B97D88">
        <w:rPr>
          <w:rFonts w:ascii="Arial" w:hAnsi="Arial" w:cs="Arial"/>
          <w:sz w:val="24"/>
          <w:szCs w:val="22"/>
        </w:rPr>
        <w:t>:</w:t>
      </w:r>
      <w:r w:rsidRPr="00B97D88">
        <w:rPr>
          <w:rFonts w:ascii="Arial" w:hAnsi="Arial" w:cs="Arial"/>
          <w:sz w:val="22"/>
          <w:szCs w:val="22"/>
        </w:rPr>
        <w:t xml:space="preserve"> </w:t>
      </w:r>
    </w:p>
    <w:p w14:paraId="40AC3E6C" w14:textId="77777777" w:rsidR="00B97D88" w:rsidRDefault="00B97D88" w:rsidP="00DD33B5">
      <w:pPr>
        <w:numPr>
          <w:ilvl w:val="1"/>
          <w:numId w:val="11"/>
        </w:numPr>
        <w:autoSpaceDE w:val="0"/>
        <w:autoSpaceDN w:val="0"/>
        <w:adjustRightInd w:val="0"/>
        <w:ind w:left="1287" w:hanging="567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</w:t>
      </w:r>
      <w:r w:rsidR="00F7154E">
        <w:rPr>
          <w:rFonts w:ascii="Arial" w:hAnsi="Arial" w:cs="Arial"/>
          <w:sz w:val="22"/>
          <w:szCs w:val="22"/>
        </w:rPr>
        <w:t>..............</w:t>
      </w:r>
    </w:p>
    <w:p w14:paraId="2AE39392" w14:textId="77777777" w:rsidR="00B97D88" w:rsidRDefault="00B97D88" w:rsidP="00DD33B5">
      <w:pPr>
        <w:numPr>
          <w:ilvl w:val="1"/>
          <w:numId w:val="11"/>
        </w:numPr>
        <w:autoSpaceDE w:val="0"/>
        <w:autoSpaceDN w:val="0"/>
        <w:adjustRightInd w:val="0"/>
        <w:ind w:left="1287" w:hanging="567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</w:t>
      </w:r>
      <w:r w:rsidR="00F7154E">
        <w:rPr>
          <w:rFonts w:ascii="Arial" w:hAnsi="Arial" w:cs="Arial"/>
          <w:sz w:val="22"/>
          <w:szCs w:val="22"/>
        </w:rPr>
        <w:t>.........................</w:t>
      </w:r>
    </w:p>
    <w:p w14:paraId="77A115D0" w14:textId="77777777" w:rsidR="00B97D88" w:rsidRDefault="00B97D88" w:rsidP="00DD33B5">
      <w:pPr>
        <w:numPr>
          <w:ilvl w:val="1"/>
          <w:numId w:val="11"/>
        </w:numPr>
        <w:autoSpaceDE w:val="0"/>
        <w:autoSpaceDN w:val="0"/>
        <w:adjustRightInd w:val="0"/>
        <w:ind w:left="1287" w:hanging="567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</w:t>
      </w:r>
      <w:r w:rsidR="00F7154E">
        <w:rPr>
          <w:rFonts w:ascii="Arial" w:hAnsi="Arial" w:cs="Arial"/>
          <w:sz w:val="22"/>
          <w:szCs w:val="22"/>
        </w:rPr>
        <w:t>..............</w:t>
      </w:r>
    </w:p>
    <w:p w14:paraId="79CEBB3A" w14:textId="77777777" w:rsidR="00B97D88" w:rsidRPr="002347FC" w:rsidRDefault="00B97D88" w:rsidP="00DD33B5">
      <w:pPr>
        <w:numPr>
          <w:ilvl w:val="1"/>
          <w:numId w:val="11"/>
        </w:numPr>
        <w:autoSpaceDE w:val="0"/>
        <w:autoSpaceDN w:val="0"/>
        <w:adjustRightInd w:val="0"/>
        <w:ind w:left="1287" w:hanging="567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</w:t>
      </w:r>
      <w:r w:rsidR="00F7154E">
        <w:rPr>
          <w:rFonts w:ascii="Arial" w:hAnsi="Arial" w:cs="Arial"/>
          <w:sz w:val="22"/>
          <w:szCs w:val="22"/>
        </w:rPr>
        <w:t>..............</w:t>
      </w:r>
    </w:p>
    <w:p w14:paraId="0AF1AB37" w14:textId="77777777" w:rsidR="009F2123" w:rsidRPr="00270FE8" w:rsidRDefault="00B97D88" w:rsidP="00270FE8">
      <w:pPr>
        <w:ind w:left="2844" w:hanging="2124"/>
        <w:rPr>
          <w:rFonts w:ascii="Arial" w:hAnsi="Arial" w:cs="Arial"/>
          <w:i/>
          <w:sz w:val="22"/>
          <w:szCs w:val="24"/>
        </w:rPr>
      </w:pPr>
      <w:r w:rsidRPr="00B97D88">
        <w:rPr>
          <w:rFonts w:ascii="Arial" w:hAnsi="Arial" w:cs="Arial"/>
          <w:sz w:val="22"/>
          <w:szCs w:val="24"/>
        </w:rPr>
        <w:t>data ..................................</w:t>
      </w:r>
      <w:r w:rsidRPr="00B97D88">
        <w:rPr>
          <w:rFonts w:ascii="Arial" w:hAnsi="Arial" w:cs="Arial"/>
          <w:sz w:val="22"/>
          <w:szCs w:val="24"/>
        </w:rPr>
        <w:tab/>
      </w:r>
      <w:r w:rsidRPr="00B97D88">
        <w:rPr>
          <w:rFonts w:ascii="Arial" w:hAnsi="Arial" w:cs="Arial"/>
          <w:sz w:val="22"/>
          <w:szCs w:val="24"/>
        </w:rPr>
        <w:tab/>
      </w:r>
      <w:r w:rsidRPr="00B97D88">
        <w:rPr>
          <w:rFonts w:ascii="Arial" w:hAnsi="Arial" w:cs="Arial"/>
          <w:sz w:val="22"/>
          <w:szCs w:val="24"/>
        </w:rPr>
        <w:tab/>
      </w:r>
      <w:r w:rsidRPr="00B97D88">
        <w:rPr>
          <w:rFonts w:ascii="Arial" w:hAnsi="Arial" w:cs="Arial"/>
          <w:sz w:val="22"/>
          <w:szCs w:val="24"/>
        </w:rPr>
        <w:tab/>
      </w:r>
      <w:r w:rsidRPr="00B97D88">
        <w:rPr>
          <w:rFonts w:ascii="Arial" w:hAnsi="Arial" w:cs="Arial"/>
          <w:sz w:val="22"/>
          <w:szCs w:val="24"/>
        </w:rPr>
        <w:tab/>
      </w:r>
    </w:p>
    <w:p w14:paraId="23D3E1CD" w14:textId="77777777" w:rsidR="00F15A94" w:rsidRPr="00F15A94" w:rsidRDefault="00F15A94" w:rsidP="00F15A94">
      <w:pPr>
        <w:spacing w:before="0" w:after="0"/>
        <w:ind w:left="4247"/>
        <w:jc w:val="right"/>
        <w:rPr>
          <w:rFonts w:ascii="Arial" w:hAnsi="Arial" w:cs="Arial"/>
          <w:b/>
          <w:i/>
          <w:sz w:val="22"/>
          <w:szCs w:val="24"/>
        </w:rPr>
      </w:pPr>
      <w:r w:rsidRPr="00F15A94">
        <w:rPr>
          <w:rFonts w:ascii="Arial" w:hAnsi="Arial" w:cs="Arial"/>
          <w:b/>
          <w:i/>
          <w:sz w:val="22"/>
          <w:szCs w:val="24"/>
        </w:rPr>
        <w:t xml:space="preserve">ofertę należy podpisać </w:t>
      </w:r>
      <w:r w:rsidRPr="00F15A94">
        <w:rPr>
          <w:rFonts w:ascii="Arial" w:hAnsi="Arial" w:cs="Arial"/>
          <w:b/>
          <w:i/>
          <w:sz w:val="22"/>
          <w:szCs w:val="24"/>
        </w:rPr>
        <w:br/>
        <w:t>kwalifikowanym podpisem elektronicznym</w:t>
      </w:r>
    </w:p>
    <w:p w14:paraId="128A395C" w14:textId="77777777" w:rsidR="00F15A94" w:rsidRPr="00F15A94" w:rsidRDefault="00F15A94" w:rsidP="00F15A94">
      <w:pPr>
        <w:spacing w:before="0" w:after="0"/>
        <w:ind w:left="4247"/>
        <w:jc w:val="right"/>
        <w:rPr>
          <w:rFonts w:ascii="Arial" w:hAnsi="Arial" w:cs="Arial"/>
          <w:b/>
          <w:i/>
          <w:sz w:val="22"/>
          <w:szCs w:val="24"/>
        </w:rPr>
      </w:pPr>
      <w:r w:rsidRPr="00F15A94">
        <w:rPr>
          <w:rFonts w:ascii="Arial" w:hAnsi="Arial" w:cs="Arial"/>
          <w:b/>
          <w:i/>
          <w:sz w:val="22"/>
          <w:szCs w:val="24"/>
        </w:rPr>
        <w:t>lub podpisem zaufanym lub podpisem osobistym</w:t>
      </w:r>
    </w:p>
    <w:p w14:paraId="0FDAE122" w14:textId="22EEFB20" w:rsidR="00E92064" w:rsidRDefault="00E92064" w:rsidP="0034023B">
      <w:pPr>
        <w:spacing w:before="0" w:after="0"/>
        <w:ind w:left="4247"/>
        <w:jc w:val="right"/>
        <w:rPr>
          <w:rFonts w:ascii="Arial" w:hAnsi="Arial" w:cs="Arial"/>
          <w:i/>
          <w:iCs/>
          <w:sz w:val="22"/>
          <w:szCs w:val="22"/>
        </w:rPr>
      </w:pPr>
    </w:p>
    <w:p w14:paraId="4524B3CC" w14:textId="77777777" w:rsidR="0034023B" w:rsidRDefault="0034023B" w:rsidP="0034023B">
      <w:pPr>
        <w:spacing w:before="0" w:after="0"/>
        <w:ind w:left="4247"/>
        <w:jc w:val="right"/>
        <w:rPr>
          <w:rFonts w:ascii="Arial" w:hAnsi="Arial" w:cs="Arial"/>
          <w:i/>
          <w:iCs/>
          <w:sz w:val="22"/>
          <w:szCs w:val="22"/>
        </w:rPr>
      </w:pPr>
    </w:p>
    <w:p w14:paraId="7F1BDA6B" w14:textId="77777777" w:rsidR="00E92064" w:rsidRDefault="00E92064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5D60B2B2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59ACCB69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268CE78F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2FD41263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19740E61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1B0E0C4B" w14:textId="77777777" w:rsidR="00192629" w:rsidRDefault="00192629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0837E408" w14:textId="45A92832" w:rsidR="00192629" w:rsidRDefault="00192629" w:rsidP="00F15A94">
      <w:pPr>
        <w:autoSpaceDE w:val="0"/>
        <w:autoSpaceDN w:val="0"/>
        <w:spacing w:before="0" w:after="0" w:line="240" w:lineRule="auto"/>
        <w:ind w:left="0"/>
        <w:rPr>
          <w:rFonts w:ascii="Arial" w:hAnsi="Arial" w:cs="Arial"/>
          <w:i/>
          <w:iCs/>
          <w:sz w:val="22"/>
          <w:szCs w:val="22"/>
        </w:rPr>
      </w:pPr>
    </w:p>
    <w:p w14:paraId="039A3477" w14:textId="6288DBA8" w:rsidR="003A299C" w:rsidRPr="003A299C" w:rsidRDefault="003A299C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  <w:r w:rsidRPr="003A299C">
        <w:rPr>
          <w:rFonts w:ascii="Arial" w:hAnsi="Arial" w:cs="Arial"/>
          <w:i/>
          <w:iCs/>
          <w:sz w:val="22"/>
          <w:szCs w:val="22"/>
        </w:rPr>
        <w:lastRenderedPageBreak/>
        <w:t>Załącznik nr 1 do Formularza ofertowego</w:t>
      </w:r>
      <w:r w:rsidRPr="00E92064">
        <w:rPr>
          <w:rFonts w:ascii="Arial" w:hAnsi="Arial" w:cs="Arial"/>
          <w:i/>
          <w:iCs/>
          <w:sz w:val="22"/>
          <w:szCs w:val="22"/>
        </w:rPr>
        <w:t xml:space="preserve"> </w:t>
      </w:r>
      <w:r w:rsidR="00E92064" w:rsidRPr="00E92064">
        <w:rPr>
          <w:rFonts w:ascii="Arial" w:hAnsi="Arial" w:cs="Arial"/>
          <w:i/>
          <w:iCs/>
          <w:sz w:val="22"/>
          <w:szCs w:val="22"/>
        </w:rPr>
        <w:t xml:space="preserve">Zadanie </w:t>
      </w:r>
      <w:r w:rsidR="00BE7363">
        <w:rPr>
          <w:rFonts w:ascii="Arial" w:hAnsi="Arial" w:cs="Arial"/>
          <w:i/>
          <w:iCs/>
          <w:sz w:val="22"/>
          <w:szCs w:val="22"/>
        </w:rPr>
        <w:t>2</w:t>
      </w:r>
    </w:p>
    <w:p w14:paraId="4DDB75EC" w14:textId="77777777" w:rsidR="003A299C" w:rsidRPr="00E92064" w:rsidRDefault="003A299C" w:rsidP="003A299C">
      <w:pPr>
        <w:autoSpaceDE w:val="0"/>
        <w:autoSpaceDN w:val="0"/>
        <w:spacing w:before="0" w:after="0" w:line="240" w:lineRule="auto"/>
        <w:ind w:left="0"/>
        <w:rPr>
          <w:rFonts w:ascii="Arial" w:hAnsi="Arial" w:cs="Arial"/>
          <w:i/>
          <w:iCs/>
          <w:sz w:val="22"/>
          <w:szCs w:val="22"/>
        </w:rPr>
      </w:pPr>
    </w:p>
    <w:p w14:paraId="7747BD84" w14:textId="77777777" w:rsidR="003A299C" w:rsidRDefault="003A299C" w:rsidP="003A299C">
      <w:pPr>
        <w:autoSpaceDE w:val="0"/>
        <w:autoSpaceDN w:val="0"/>
        <w:spacing w:before="0" w:after="0" w:line="24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3A299C">
        <w:rPr>
          <w:rFonts w:ascii="Arial" w:hAnsi="Arial" w:cs="Arial"/>
          <w:b/>
          <w:sz w:val="22"/>
          <w:szCs w:val="22"/>
        </w:rPr>
        <w:t>OPIS PARAMETRÓW TECHNICZNYCH</w:t>
      </w:r>
      <w:r w:rsidR="001C6DF2">
        <w:rPr>
          <w:rFonts w:ascii="Arial" w:hAnsi="Arial" w:cs="Arial"/>
          <w:b/>
          <w:sz w:val="22"/>
          <w:szCs w:val="22"/>
        </w:rPr>
        <w:t xml:space="preserve"> </w:t>
      </w:r>
      <w:r w:rsidR="00FF5866">
        <w:rPr>
          <w:rFonts w:ascii="Arial" w:hAnsi="Arial" w:cs="Arial"/>
          <w:b/>
          <w:sz w:val="22"/>
          <w:szCs w:val="22"/>
        </w:rPr>
        <w:t>- ZADANIE 1</w:t>
      </w:r>
      <w:r w:rsidRPr="003A299C">
        <w:rPr>
          <w:rFonts w:ascii="Arial" w:hAnsi="Arial" w:cs="Arial"/>
          <w:b/>
          <w:sz w:val="22"/>
          <w:szCs w:val="22"/>
        </w:rPr>
        <w:t xml:space="preserve"> </w:t>
      </w:r>
    </w:p>
    <w:p w14:paraId="163E688B" w14:textId="77777777" w:rsidR="00354FD6" w:rsidRDefault="00354FD6" w:rsidP="003A299C">
      <w:pPr>
        <w:autoSpaceDE w:val="0"/>
        <w:autoSpaceDN w:val="0"/>
        <w:spacing w:before="0" w:after="0" w:line="24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733D4C13" w14:textId="77777777" w:rsidR="00354FD6" w:rsidRDefault="00354FD6" w:rsidP="003A299C">
      <w:pPr>
        <w:autoSpaceDE w:val="0"/>
        <w:autoSpaceDN w:val="0"/>
        <w:spacing w:before="0" w:after="0" w:line="24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FE24EB">
        <w:rPr>
          <w:rFonts w:ascii="Arial" w:hAnsi="Arial" w:cs="Arial"/>
          <w:b/>
          <w:sz w:val="22"/>
          <w:szCs w:val="22"/>
        </w:rPr>
        <w:t>OPIS/PARAMETRY WYMAGANE NIE GORSZE NIŻ:</w:t>
      </w:r>
    </w:p>
    <w:p w14:paraId="119C5BDB" w14:textId="77777777" w:rsidR="00FE24EB" w:rsidRDefault="00FE24EB" w:rsidP="003A299C">
      <w:pPr>
        <w:autoSpaceDE w:val="0"/>
        <w:autoSpaceDN w:val="0"/>
        <w:spacing w:before="0" w:after="0" w:line="24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0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790"/>
        <w:gridCol w:w="532"/>
        <w:gridCol w:w="1182"/>
        <w:gridCol w:w="357"/>
        <w:gridCol w:w="355"/>
        <w:gridCol w:w="2890"/>
      </w:tblGrid>
      <w:tr w:rsidR="00925987" w:rsidRPr="00925987" w14:paraId="1914A4FE" w14:textId="77777777" w:rsidTr="00925987">
        <w:trPr>
          <w:trHeight w:val="8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EFC87CE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jc w:val="right"/>
              <w:rPr>
                <w:rFonts w:ascii="Arial" w:eastAsia="Arial Narrow" w:hAnsi="Arial" w:cs="Arial"/>
              </w:rPr>
            </w:pPr>
            <w:r w:rsidRPr="00925987">
              <w:rPr>
                <w:rFonts w:ascii="Arial" w:eastAsia="Arial Narrow" w:hAnsi="Arial" w:cs="Arial"/>
                <w:b/>
              </w:rPr>
              <w:t>Lp.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8F2AB8C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jc w:val="center"/>
              <w:rPr>
                <w:rFonts w:ascii="Arial" w:eastAsia="Arial Narrow" w:hAnsi="Arial" w:cs="Arial"/>
              </w:rPr>
            </w:pPr>
            <w:r w:rsidRPr="00925987">
              <w:rPr>
                <w:rFonts w:ascii="Arial" w:eastAsia="Arial Narrow" w:hAnsi="Arial" w:cs="Arial"/>
                <w:b/>
              </w:rPr>
              <w:t>Parametry wymagane</w:t>
            </w:r>
          </w:p>
        </w:tc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0ABFF2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jc w:val="center"/>
              <w:rPr>
                <w:rFonts w:ascii="Arial" w:eastAsia="Arial Narrow" w:hAnsi="Arial" w:cs="Arial"/>
              </w:rPr>
            </w:pPr>
            <w:r w:rsidRPr="00925987">
              <w:rPr>
                <w:rFonts w:ascii="Arial" w:hAnsi="Arial" w:cs="Arial"/>
                <w:b/>
                <w:bCs/>
              </w:rPr>
              <w:t>Proszę podać (wypełnia Wykonawca)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168B7EA" w14:textId="77777777" w:rsidR="00925987" w:rsidRPr="00925987" w:rsidRDefault="00925987" w:rsidP="00925987">
            <w:pPr>
              <w:autoSpaceDN w:val="0"/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925987">
              <w:rPr>
                <w:rFonts w:ascii="Arial" w:hAnsi="Arial" w:cs="Arial"/>
                <w:b/>
                <w:bCs/>
              </w:rPr>
              <w:t xml:space="preserve">Parametry oferowane** </w:t>
            </w:r>
          </w:p>
          <w:p w14:paraId="796454C3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jc w:val="center"/>
              <w:rPr>
                <w:rFonts w:ascii="Arial" w:eastAsia="Arial Narrow" w:hAnsi="Arial" w:cs="Arial"/>
              </w:rPr>
            </w:pPr>
            <w:r w:rsidRPr="00925987">
              <w:rPr>
                <w:rFonts w:ascii="Arial" w:hAnsi="Arial" w:cs="Arial"/>
                <w:b/>
                <w:bCs/>
              </w:rPr>
              <w:t>(wypełnia Wykonawca)</w:t>
            </w:r>
          </w:p>
        </w:tc>
      </w:tr>
      <w:tr w:rsidR="00925987" w:rsidRPr="00925987" w14:paraId="5DE4D5F5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A6A55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E125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  <w:r w:rsidRPr="00925987">
              <w:rPr>
                <w:rFonts w:ascii="Arial" w:eastAsia="Arial Narrow" w:hAnsi="Arial" w:cs="Arial"/>
              </w:rPr>
              <w:t>Nazwa</w:t>
            </w:r>
          </w:p>
        </w:tc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2C783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CA4A3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11734355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1028E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BC04C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  <w:r w:rsidRPr="00925987">
              <w:rPr>
                <w:rFonts w:ascii="Arial" w:eastAsia="Arial Narrow" w:hAnsi="Arial" w:cs="Arial"/>
              </w:rPr>
              <w:t>Typ</w:t>
            </w:r>
          </w:p>
        </w:tc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D251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4920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441BE03D" w14:textId="77777777" w:rsidTr="0092598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AC21D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588CA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  <w:r w:rsidRPr="00925987">
              <w:rPr>
                <w:rFonts w:ascii="Arial" w:eastAsia="Arial Narrow" w:hAnsi="Arial" w:cs="Arial"/>
              </w:rPr>
              <w:t>Producent</w:t>
            </w:r>
          </w:p>
        </w:tc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D4DF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54A3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737DB3E7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664F7" w14:textId="39584AE5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C4BA5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  <w:r w:rsidRPr="00925987">
              <w:rPr>
                <w:rFonts w:ascii="Arial" w:eastAsia="Arial Narrow" w:hAnsi="Arial" w:cs="Arial"/>
              </w:rPr>
              <w:t>Kraj pochodzenia</w:t>
            </w:r>
          </w:p>
        </w:tc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ED2C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91453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  <w:bookmarkStart w:id="1" w:name="_GoBack"/>
            <w:bookmarkEnd w:id="1"/>
          </w:p>
        </w:tc>
      </w:tr>
      <w:tr w:rsidR="00925987" w:rsidRPr="00925987" w14:paraId="17A32FD1" w14:textId="77777777" w:rsidTr="00925987">
        <w:trPr>
          <w:trHeight w:val="28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B9982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CDBFB" w14:textId="67476771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54" w:lineRule="auto"/>
              <w:ind w:left="0"/>
              <w:rPr>
                <w:rFonts w:ascii="Arial" w:eastAsia="Arial Narrow" w:hAnsi="Arial" w:cs="Arial"/>
              </w:rPr>
            </w:pPr>
            <w:r w:rsidRPr="00925987">
              <w:rPr>
                <w:rFonts w:ascii="Arial" w:eastAsia="Arial Narrow" w:hAnsi="Arial" w:cs="Arial"/>
              </w:rPr>
              <w:t xml:space="preserve">Aparat fabrycznie nowy,  nieużywany wcześniej do prezentacji, z bieżącej produkcji, nie </w:t>
            </w:r>
            <w:proofErr w:type="spellStart"/>
            <w:r w:rsidRPr="00925987">
              <w:rPr>
                <w:rFonts w:ascii="Arial" w:eastAsia="Arial Narrow" w:hAnsi="Arial" w:cs="Arial"/>
              </w:rPr>
              <w:t>rekondycjonowany</w:t>
            </w:r>
            <w:proofErr w:type="spellEnd"/>
            <w:r w:rsidRPr="00925987">
              <w:rPr>
                <w:rFonts w:ascii="Arial" w:eastAsia="Arial Narrow" w:hAnsi="Arial" w:cs="Arial"/>
              </w:rPr>
              <w:t>; rok produkcji 202</w:t>
            </w:r>
            <w:r>
              <w:rPr>
                <w:rFonts w:ascii="Arial" w:eastAsia="Arial Narrow" w:hAnsi="Arial" w:cs="Arial"/>
              </w:rPr>
              <w:t>6</w:t>
            </w:r>
          </w:p>
        </w:tc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FF82A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01DC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45388F20" w14:textId="77777777" w:rsidTr="00925987">
        <w:trPr>
          <w:trHeight w:val="28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E1434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contextualSpacing/>
              <w:rPr>
                <w:rFonts w:ascii="Arial" w:eastAsia="Arial Narrow" w:hAnsi="Arial" w:cs="Arial"/>
              </w:rPr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A005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54" w:lineRule="auto"/>
              <w:ind w:left="0"/>
              <w:rPr>
                <w:rFonts w:ascii="Arial" w:eastAsia="Arial Narrow" w:hAnsi="Arial" w:cs="Arial"/>
              </w:rPr>
            </w:pPr>
            <w:r w:rsidRPr="00925987">
              <w:rPr>
                <w:rFonts w:ascii="Arial" w:eastAsia="Arial Narrow" w:hAnsi="Arial" w:cs="Arial"/>
              </w:rPr>
              <w:t>Autoryzowany serwis na terenie Polski</w:t>
            </w:r>
          </w:p>
        </w:tc>
        <w:tc>
          <w:tcPr>
            <w:tcW w:w="2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B96DE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7A242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0FE199BE" w14:textId="77777777" w:rsidTr="00925987">
        <w:trPr>
          <w:trHeight w:val="340"/>
        </w:trPr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25D78D9A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  <w:r w:rsidRPr="00925987">
              <w:rPr>
                <w:rFonts w:ascii="Arial" w:eastAsia="Batang" w:hAnsi="Arial" w:cs="Arial"/>
                <w:b/>
                <w:color w:val="000000"/>
              </w:rPr>
              <w:t>Parametry Techniczne wymagane</w:t>
            </w:r>
          </w:p>
        </w:tc>
        <w:tc>
          <w:tcPr>
            <w:tcW w:w="2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96011A7" w14:textId="77777777" w:rsidR="00925987" w:rsidRPr="00925987" w:rsidRDefault="00925987" w:rsidP="00925987">
            <w:pPr>
              <w:autoSpaceDN w:val="0"/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925987">
              <w:rPr>
                <w:rFonts w:ascii="Arial" w:hAnsi="Arial" w:cs="Arial"/>
                <w:b/>
                <w:snapToGrid w:val="0"/>
                <w:color w:val="000000"/>
              </w:rPr>
              <w:t>Potwierdzenie spełnienia:</w:t>
            </w:r>
          </w:p>
          <w:p w14:paraId="5592232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jc w:val="center"/>
              <w:rPr>
                <w:rFonts w:ascii="Arial" w:eastAsia="Arial Narrow" w:hAnsi="Arial" w:cs="Arial"/>
              </w:rPr>
            </w:pPr>
            <w:r w:rsidRPr="00925987">
              <w:rPr>
                <w:rFonts w:ascii="Arial" w:hAnsi="Arial" w:cs="Arial"/>
                <w:b/>
                <w:snapToGrid w:val="0"/>
                <w:color w:val="000000"/>
              </w:rPr>
              <w:t>TAK/NIE*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25BC085" w14:textId="77777777" w:rsidR="00925987" w:rsidRPr="00925987" w:rsidRDefault="00925987" w:rsidP="00925987">
            <w:pPr>
              <w:autoSpaceDN w:val="0"/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925987">
              <w:rPr>
                <w:rFonts w:ascii="Arial" w:hAnsi="Arial" w:cs="Arial"/>
                <w:b/>
                <w:snapToGrid w:val="0"/>
                <w:color w:val="000000"/>
              </w:rPr>
              <w:t>Parametry oferowane**</w:t>
            </w:r>
          </w:p>
          <w:p w14:paraId="74F5AC5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jc w:val="center"/>
              <w:rPr>
                <w:rFonts w:ascii="Arial" w:eastAsia="Arial Narrow" w:hAnsi="Arial" w:cs="Arial"/>
              </w:rPr>
            </w:pPr>
            <w:r w:rsidRPr="00925987">
              <w:rPr>
                <w:rFonts w:ascii="Arial" w:hAnsi="Arial" w:cs="Arial"/>
                <w:b/>
                <w:snapToGrid w:val="0"/>
                <w:color w:val="000000"/>
              </w:rPr>
              <w:t>(wypełnia Wykonawca)</w:t>
            </w:r>
          </w:p>
        </w:tc>
      </w:tr>
      <w:tr w:rsidR="00925987" w:rsidRPr="00925987" w14:paraId="71FD361F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D3C58B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contextualSpacing/>
              <w:rPr>
                <w:rFonts w:ascii="Arial" w:eastAsia="Arial Narrow" w:hAnsi="Arial" w:cs="Arial"/>
                <w:b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34E563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b/>
              </w:rPr>
            </w:pPr>
            <w:r w:rsidRPr="00925987">
              <w:rPr>
                <w:rFonts w:ascii="Arial" w:hAnsi="Arial" w:cs="Arial"/>
                <w:b/>
              </w:rPr>
              <w:t>Konstrukcja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4D507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14EE0D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3D44F1D9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123574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799761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</w:rPr>
              <w:t>Przenośny aparat USG z torbą/walizką dedykowaną do transportu, z kolorowym Dopplerem,  o cyfrowym układzie formowania wiązki ultradźwiękowej, o nowoczesnej konstrukcji i ergonomii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5406C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93EF01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0DE690E2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FEEEAC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16F1FD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 xml:space="preserve">Maksymalna waga jednostki głównej max. 2,1 kg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4E1E8D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F6BE12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06417AAE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50E77F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CDD23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Zasilanie sieciowe i bateryjne. Bateria w zestawie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069B71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860382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1DBC7F0A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0C20A2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14C9BE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4 porty do podłączenia głowic bez konieczności posiadania stacji dokującej i innych urządzeń preferencyjnych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05B77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5C6C8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</w:tc>
      </w:tr>
      <w:tr w:rsidR="00925987" w:rsidRPr="00925987" w14:paraId="2810A694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62701B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273B4F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  <w:p w14:paraId="3BF25CEB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Dotykowy ekran o wysokiej rozdzielczości, przekątna ekranu min. 14,1 cali, responsywny i płynny w użyciu. Rozdzielczość 1920 x 1080</w:t>
            </w:r>
          </w:p>
          <w:p w14:paraId="5BE38081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C5CC9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46ED7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</w:tc>
      </w:tr>
      <w:tr w:rsidR="00925987" w:rsidRPr="00925987" w14:paraId="6B7F927D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D34606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3207E1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Regulacja kąta pochylenia ekranu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652951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EED574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</w:tc>
      </w:tr>
      <w:tr w:rsidR="00925987" w:rsidRPr="00925987" w14:paraId="2B27C5BE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23ACF7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BAF346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Czas włączenia maksymalnie 25 s.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7A47DA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2380BD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  <w:p w14:paraId="760EA6F4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</w:tc>
      </w:tr>
      <w:tr w:rsidR="00925987" w:rsidRPr="00925987" w14:paraId="1DD7D799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D9E177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4AB6B1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180 min ciągłych badań na wbudowanej baterii zasilającej system.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3861E4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10506E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  <w:p w14:paraId="29EA5551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</w:tc>
      </w:tr>
      <w:tr w:rsidR="00925987" w:rsidRPr="00925987" w14:paraId="301C4728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76D3E2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5AB73FE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  <w:bCs/>
              </w:rPr>
              <w:t>Dedykowany wózek z 4 skrętnymi kołami z możliwością zamocowania konsoli USG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8DD0E2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934072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</w:tc>
      </w:tr>
      <w:tr w:rsidR="00925987" w:rsidRPr="00925987" w14:paraId="70C2CF55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E29908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B159707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  <w:bCs/>
              </w:rPr>
              <w:t>Aktualizacja systemu jednym wciśnięciem dedykowanej ikony -  pomocne podczas wprowadzania nowych rewizji usprawniających pracę systemu,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4FE08D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66687A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</w:tc>
      </w:tr>
      <w:tr w:rsidR="00925987" w:rsidRPr="00925987" w14:paraId="25E7B259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98E6DD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0DD973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  <w:bCs/>
              </w:rPr>
              <w:t>Możliwość powiększenia obrazu diagnostycznego do pełnego ekranu,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FEADE3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61AAF2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  <w:r w:rsidRPr="00925987">
              <w:rPr>
                <w:rFonts w:ascii="Arial" w:eastAsia="Calibri" w:hAnsi="Arial" w:cs="Arial"/>
              </w:rPr>
              <w:t xml:space="preserve"> </w:t>
            </w:r>
          </w:p>
        </w:tc>
      </w:tr>
      <w:tr w:rsidR="00925987" w:rsidRPr="00925987" w14:paraId="7179351E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B1CF2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360"/>
              <w:contextualSpacing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4650EAA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b/>
              </w:rPr>
            </w:pPr>
            <w:r w:rsidRPr="00925987">
              <w:rPr>
                <w:rFonts w:ascii="Arial" w:hAnsi="Arial" w:cs="Arial"/>
                <w:b/>
              </w:rPr>
              <w:t>Obrazowanie i prezentacja obrazu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F0877E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8AD0CE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7F7343F6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F7A846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4FF6052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Kombinacje prezentowanych jednocześnie obrazów. Min.</w:t>
            </w:r>
          </w:p>
          <w:p w14:paraId="741EE9ED" w14:textId="77777777" w:rsidR="00925987" w:rsidRPr="00925987" w:rsidRDefault="00925987" w:rsidP="00925987">
            <w:pPr>
              <w:widowControl w:val="0"/>
              <w:numPr>
                <w:ilvl w:val="0"/>
                <w:numId w:val="46"/>
              </w:numPr>
              <w:autoSpaceDE w:val="0"/>
              <w:autoSpaceDN w:val="0"/>
              <w:spacing w:before="0" w:after="0" w:line="240" w:lineRule="auto"/>
              <w:rPr>
                <w:rFonts w:ascii="Arial" w:eastAsia="Calibri" w:hAnsi="Arial" w:cs="Arial"/>
                <w:lang w:val="en-US"/>
              </w:rPr>
            </w:pPr>
            <w:r w:rsidRPr="00925987">
              <w:rPr>
                <w:rFonts w:ascii="Arial" w:eastAsia="Calibri" w:hAnsi="Arial" w:cs="Arial"/>
                <w:lang w:val="en-US"/>
              </w:rPr>
              <w:t xml:space="preserve">Duplex mode: B+CFM, B+CPA, B+DPD, </w:t>
            </w:r>
            <w:r w:rsidRPr="00925987">
              <w:rPr>
                <w:rFonts w:ascii="Arial" w:eastAsia="Calibri" w:hAnsi="Arial" w:cs="Arial"/>
                <w:lang w:val="en-US"/>
              </w:rPr>
              <w:lastRenderedPageBreak/>
              <w:t>B/M</w:t>
            </w:r>
          </w:p>
          <w:p w14:paraId="61011584" w14:textId="77777777" w:rsidR="00925987" w:rsidRPr="00925987" w:rsidRDefault="00925987" w:rsidP="00925987">
            <w:pPr>
              <w:widowControl w:val="0"/>
              <w:numPr>
                <w:ilvl w:val="0"/>
                <w:numId w:val="46"/>
              </w:numPr>
              <w:autoSpaceDE w:val="0"/>
              <w:autoSpaceDN w:val="0"/>
              <w:spacing w:before="0" w:after="0" w:line="240" w:lineRule="auto"/>
              <w:rPr>
                <w:rFonts w:ascii="Arial" w:eastAsia="Calibri" w:hAnsi="Arial" w:cs="Arial"/>
                <w:lang w:val="en-US"/>
              </w:rPr>
            </w:pPr>
            <w:r w:rsidRPr="00925987">
              <w:rPr>
                <w:rFonts w:ascii="Arial" w:eastAsia="Calibri" w:hAnsi="Arial" w:cs="Arial"/>
                <w:lang w:val="en-US"/>
              </w:rPr>
              <w:t>Triplex mode: B+CFM+PW, B+CPA+PW, B+DPD+PW, CW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A362DE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  <w:lang w:val="en-US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14801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lang w:val="en-US"/>
              </w:rPr>
            </w:pPr>
          </w:p>
          <w:p w14:paraId="5181E677" w14:textId="77777777" w:rsidR="00925987" w:rsidRPr="00925987" w:rsidRDefault="00925987" w:rsidP="00925987">
            <w:pPr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lang w:val="en-US"/>
              </w:rPr>
            </w:pPr>
          </w:p>
        </w:tc>
      </w:tr>
      <w:tr w:rsidR="00925987" w:rsidRPr="00925987" w14:paraId="1AC35BF4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032151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  <w:lang w:val="en-US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721D81A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25987">
              <w:rPr>
                <w:rFonts w:ascii="Arial" w:eastAsia="Calibri" w:hAnsi="Arial" w:cs="Arial"/>
              </w:rPr>
              <w:t>Liczba klatek na sekundę w obrazowaniu B minimum 128 FPS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6C0F5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95A22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  <w:p w14:paraId="1B79627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0EB5AF18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AB689F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1D97273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</w:rPr>
              <w:t>O</w:t>
            </w:r>
            <w:r w:rsidRPr="00925987">
              <w:rPr>
                <w:rFonts w:ascii="Arial" w:eastAsia="Calibri" w:hAnsi="Arial" w:cs="Arial"/>
                <w:lang w:eastAsia="ar-SA"/>
              </w:rPr>
              <w:t>brazowanie harmoniczne,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08AC0D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BD3561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7622796F" w14:textId="77777777" w:rsidTr="0092598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0AF213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DF5B24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</w:rPr>
              <w:t>Obrazowanie w trybie Doppler Kolorowy (CD),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C3F1BA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1D5A6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661B5B92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998AF1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473FD84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Yu Mincho" w:hAnsi="Arial" w:cs="Arial"/>
              </w:rPr>
              <w:t>Zakres prędkości Dopplera kolorów minimum 0.92-5.09m / s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D1931D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Yu Mincho" w:hAnsi="Arial" w:cs="Arial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057111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Yu Mincho" w:hAnsi="Arial" w:cs="Arial"/>
              </w:rPr>
            </w:pPr>
          </w:p>
          <w:p w14:paraId="02CF4F21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</w:tc>
      </w:tr>
      <w:tr w:rsidR="00925987" w:rsidRPr="00925987" w14:paraId="0FA5F372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94D28B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25DEB72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Yu Mincho" w:hAnsi="Arial" w:cs="Arial"/>
              </w:rPr>
              <w:t>Obrazowanie w trybie Power Doppler (PD) i Power Doppler Kierunkowy,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1E632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Yu Mincho" w:hAnsi="Arial" w:cs="Arial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CEE134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Yu Mincho" w:hAnsi="Arial" w:cs="Arial"/>
              </w:rPr>
            </w:pPr>
          </w:p>
          <w:p w14:paraId="2BA2626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</w:tc>
      </w:tr>
      <w:tr w:rsidR="00925987" w:rsidRPr="00925987" w14:paraId="6A418EBB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7910B6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B830E13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Yu Mincho" w:hAnsi="Arial" w:cs="Arial"/>
              </w:rPr>
              <w:t xml:space="preserve">Obrazowanie w rozszerzonym trybie </w:t>
            </w:r>
            <w:proofErr w:type="spellStart"/>
            <w:r w:rsidRPr="00925987">
              <w:rPr>
                <w:rFonts w:ascii="Arial" w:eastAsia="Yu Mincho" w:hAnsi="Arial" w:cs="Arial"/>
              </w:rPr>
              <w:t>Color</w:t>
            </w:r>
            <w:proofErr w:type="spellEnd"/>
            <w:r w:rsidRPr="00925987">
              <w:rPr>
                <w:rFonts w:ascii="Arial" w:eastAsia="Yu Mincho" w:hAnsi="Arial" w:cs="Arial"/>
              </w:rPr>
              <w:t xml:space="preserve"> Doppler o bardzo wysokiej czułości i rozdzielczości z możliwością wizualizacji bardzo wolnych przepływów w małych naczyniach,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BFE7C2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Yu Mincho" w:hAnsi="Arial" w:cs="Arial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2AFD3A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Yu Mincho" w:hAnsi="Arial" w:cs="Arial"/>
              </w:rPr>
            </w:pPr>
          </w:p>
        </w:tc>
      </w:tr>
      <w:tr w:rsidR="00925987" w:rsidRPr="00925987" w14:paraId="05DCA435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0D9517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41D888B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Yu Mincho" w:hAnsi="Arial" w:cs="Arial"/>
              </w:rPr>
              <w:t>Zakres prędkości Dopplera fali impulsowej (przy zerowym kącie bramki) min 15m/s</w:t>
            </w:r>
          </w:p>
          <w:p w14:paraId="0C0C19A3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402D3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Yu Mincho" w:hAnsi="Arial" w:cs="Arial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13C797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Yu Mincho" w:hAnsi="Arial" w:cs="Arial"/>
              </w:rPr>
            </w:pPr>
          </w:p>
        </w:tc>
      </w:tr>
      <w:tr w:rsidR="00925987" w:rsidRPr="00925987" w14:paraId="6EE7B38B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942924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AFB4A81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Yu Mincho" w:hAnsi="Arial" w:cs="Arial"/>
              </w:rPr>
              <w:t>Regulacja bramki dopplerowskiej w zakresie min. 1,0 mm do 8,0 mm,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661D9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Yu Mincho" w:hAnsi="Arial" w:cs="Arial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8A04D1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Yu Mincho" w:hAnsi="Arial" w:cs="Arial"/>
              </w:rPr>
            </w:pPr>
          </w:p>
        </w:tc>
      </w:tr>
      <w:tr w:rsidR="00925987" w:rsidRPr="00925987" w14:paraId="2E646D2A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DFD1BC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A7DE50D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  <w:bCs/>
              </w:rPr>
              <w:t>Możliwość odchylenia wiązki Dopplerowskiej w zakresie min. +/- 20 stopni,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C8EFB3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A086E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</w:tc>
      </w:tr>
      <w:tr w:rsidR="00925987" w:rsidRPr="00925987" w14:paraId="4C587372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BCB9E6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C349DFF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  <w:bCs/>
              </w:rPr>
              <w:t>Możliwość korekcji kąta bramki dopplerowskiej w zakresie min. +/- 70 stopni,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9E199F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49EEBC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</w:tc>
      </w:tr>
      <w:tr w:rsidR="00925987" w:rsidRPr="00925987" w14:paraId="692D8E18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51AB63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28E00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bCs/>
              </w:rPr>
            </w:pPr>
            <w:r w:rsidRPr="00925987">
              <w:rPr>
                <w:rFonts w:ascii="Arial" w:eastAsia="Calibri" w:hAnsi="Arial" w:cs="Arial"/>
                <w:bCs/>
              </w:rPr>
              <w:t>Tryb automatycznego ustawiania pozycji ramki dopplerowskiej przez aparat.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27A8D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85056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</w:tc>
      </w:tr>
      <w:tr w:rsidR="00925987" w:rsidRPr="00925987" w14:paraId="3672A0D5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B11FCA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D1D3F8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  <w:bCs/>
              </w:rPr>
              <w:t>Obrazowanie typu „</w:t>
            </w:r>
            <w:proofErr w:type="spellStart"/>
            <w:r w:rsidRPr="00925987">
              <w:rPr>
                <w:rFonts w:ascii="Arial" w:eastAsia="Calibri" w:hAnsi="Arial" w:cs="Arial"/>
                <w:bCs/>
              </w:rPr>
              <w:t>Compound</w:t>
            </w:r>
            <w:proofErr w:type="spellEnd"/>
            <w:r w:rsidRPr="00925987">
              <w:rPr>
                <w:rFonts w:ascii="Arial" w:eastAsia="Calibri" w:hAnsi="Arial" w:cs="Arial"/>
                <w:bCs/>
              </w:rPr>
              <w:t>”  (tzw. skrzyżowane ultradźwięki),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1B1242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983D4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753305E0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90EA63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07CBE17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  <w:bCs/>
              </w:rPr>
              <w:t>Obrazowanie trapezowe,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95684D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CF13AE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33E9EE07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755265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E6B572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bCs/>
              </w:rPr>
            </w:pPr>
            <w:r w:rsidRPr="00925987">
              <w:rPr>
                <w:rFonts w:ascii="Arial" w:eastAsia="Calibri" w:hAnsi="Arial" w:cs="Arial"/>
                <w:bCs/>
              </w:rPr>
              <w:t xml:space="preserve">Obrazowanie rombowe na głowicach liniowych (2D </w:t>
            </w:r>
            <w:proofErr w:type="spellStart"/>
            <w:r w:rsidRPr="00925987">
              <w:rPr>
                <w:rFonts w:ascii="Arial" w:eastAsia="Calibri" w:hAnsi="Arial" w:cs="Arial"/>
                <w:bCs/>
              </w:rPr>
              <w:t>steer</w:t>
            </w:r>
            <w:proofErr w:type="spellEnd"/>
            <w:r w:rsidRPr="00925987">
              <w:rPr>
                <w:rFonts w:ascii="Arial" w:eastAsia="Calibri" w:hAnsi="Arial" w:cs="Arial"/>
                <w:bCs/>
              </w:rPr>
              <w:t>)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CBBE9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5A869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4D3BB60D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5D4B99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2A0A3F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bCs/>
              </w:rPr>
            </w:pPr>
            <w:r w:rsidRPr="00925987">
              <w:rPr>
                <w:rFonts w:ascii="Arial" w:eastAsia="Calibri" w:hAnsi="Arial" w:cs="Arial"/>
                <w:bCs/>
              </w:rPr>
              <w:t xml:space="preserve">Możliwość rozszerzenia standardowego </w:t>
            </w:r>
            <w:proofErr w:type="spellStart"/>
            <w:r w:rsidRPr="00925987">
              <w:rPr>
                <w:rFonts w:ascii="Arial" w:eastAsia="Calibri" w:hAnsi="Arial" w:cs="Arial"/>
                <w:bCs/>
              </w:rPr>
              <w:t>kątu</w:t>
            </w:r>
            <w:proofErr w:type="spellEnd"/>
            <w:r w:rsidRPr="00925987">
              <w:rPr>
                <w:rFonts w:ascii="Arial" w:eastAsia="Calibri" w:hAnsi="Arial" w:cs="Arial"/>
                <w:bCs/>
              </w:rPr>
              <w:t xml:space="preserve"> obrazowania głowicy </w:t>
            </w:r>
            <w:proofErr w:type="spellStart"/>
            <w:r w:rsidRPr="00925987">
              <w:rPr>
                <w:rFonts w:ascii="Arial" w:eastAsia="Calibri" w:hAnsi="Arial" w:cs="Arial"/>
                <w:bCs/>
              </w:rPr>
              <w:t>Convex</w:t>
            </w:r>
            <w:proofErr w:type="spellEnd"/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D7C85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2C6C1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6DF1B608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C3E8B1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C28B3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bCs/>
              </w:rPr>
            </w:pPr>
            <w:r w:rsidRPr="00925987">
              <w:rPr>
                <w:rFonts w:ascii="Arial" w:eastAsia="Calibri" w:hAnsi="Arial" w:cs="Arial"/>
                <w:bCs/>
              </w:rPr>
              <w:t>Obrazowanie B / B+CD  w czasie rzeczywistym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63B0AB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7D7B5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50591F32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E153A7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5987">
              <w:rPr>
                <w:rFonts w:ascii="Arial" w:eastAsia="Arial Narrow" w:hAnsi="Arial" w:cs="Arial"/>
              </w:rPr>
              <w:t>31.</w:t>
            </w: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532C8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Minimum dwie aplikacje wzmacniające uwidocznienie igły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DFD81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71A1CE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541D4A3B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0EA652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B0F5381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  <w:bCs/>
              </w:rPr>
              <w:t>Automatyczna optymalizacja obrazu za pomocą jednego przycisku,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037327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65593D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1C2BB040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B5A7CF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F352AB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bCs/>
              </w:rPr>
            </w:pPr>
            <w:r w:rsidRPr="00925987">
              <w:rPr>
                <w:rFonts w:ascii="Arial" w:eastAsia="Calibri" w:hAnsi="Arial" w:cs="Arial"/>
                <w:bCs/>
              </w:rPr>
              <w:t>Zasięgowa regulacja wzmocnienia (TGC lub STC) min. w 8 strefach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B732E1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27BA87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29E0F769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154D9B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360"/>
              <w:contextualSpacing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34F22A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  <w:b/>
                <w:bCs/>
              </w:rPr>
              <w:t>Archiwizacja obrazów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F1375C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E5A467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1D4D5954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803184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EF85B8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Wewnętrzny system archiwizacji danych z dyskiem twardym min. 128 GB,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DC74A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741B6F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7528C834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68A37D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854C03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</w:rPr>
              <w:t xml:space="preserve">Wbudowane wyjścia USB 2.0 min 2, </w:t>
            </w:r>
            <w:proofErr w:type="spellStart"/>
            <w:r w:rsidRPr="00925987">
              <w:rPr>
                <w:rFonts w:ascii="Arial" w:eastAsia="Calibri" w:hAnsi="Arial" w:cs="Arial"/>
              </w:rPr>
              <w:t>wi-fi</w:t>
            </w:r>
            <w:proofErr w:type="spellEnd"/>
            <w:r w:rsidRPr="00925987">
              <w:rPr>
                <w:rFonts w:ascii="Arial" w:eastAsia="Calibri" w:hAnsi="Arial" w:cs="Arial"/>
              </w:rPr>
              <w:t xml:space="preserve">, </w:t>
            </w:r>
            <w:proofErr w:type="spellStart"/>
            <w:r w:rsidRPr="00925987">
              <w:rPr>
                <w:rFonts w:ascii="Arial" w:eastAsia="Calibri" w:hAnsi="Arial" w:cs="Arial"/>
              </w:rPr>
              <w:t>bluetooth</w:t>
            </w:r>
            <w:proofErr w:type="spellEnd"/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5DB9BF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AB92B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6175DACB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955C9D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360"/>
              <w:contextualSpacing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50ED843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  <w:b/>
                <w:bCs/>
              </w:rPr>
              <w:t>Funkcje użytkowe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8B6B64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A3A821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3BF84AB8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5791AA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77BDA2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Oprogramowanie wspomagające wizualizację igły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6D219A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AED39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0DD261D5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574491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1EE52B5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</w:rPr>
              <w:t>Raporty z badań,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E7B00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5931A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3EECEBAE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FFE884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687FC6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Pełne oprogramowanie do badań:</w:t>
            </w:r>
          </w:p>
          <w:p w14:paraId="49E9C258" w14:textId="77777777" w:rsidR="00925987" w:rsidRPr="00925987" w:rsidRDefault="00925987" w:rsidP="00925987">
            <w:pPr>
              <w:autoSpaceDN w:val="0"/>
              <w:spacing w:before="0" w:after="0" w:line="240" w:lineRule="auto"/>
              <w:ind w:left="488"/>
              <w:rPr>
                <w:rFonts w:ascii="Arial" w:eastAsia="Calibri" w:hAnsi="Arial" w:cs="Arial"/>
              </w:rPr>
            </w:pPr>
          </w:p>
          <w:p w14:paraId="27D19126" w14:textId="77777777" w:rsidR="00925987" w:rsidRPr="00925987" w:rsidRDefault="00925987" w:rsidP="00925987">
            <w:pPr>
              <w:widowControl w:val="0"/>
              <w:numPr>
                <w:ilvl w:val="0"/>
                <w:numId w:val="47"/>
              </w:numPr>
              <w:autoSpaceDE w:val="0"/>
              <w:autoSpaceDN w:val="0"/>
              <w:spacing w:before="0" w:after="0" w:line="240" w:lineRule="auto"/>
              <w:ind w:left="488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Pediatrycznych,</w:t>
            </w:r>
          </w:p>
          <w:p w14:paraId="2DBA16DA" w14:textId="77777777" w:rsidR="00925987" w:rsidRPr="00925987" w:rsidRDefault="00925987" w:rsidP="00925987">
            <w:pPr>
              <w:widowControl w:val="0"/>
              <w:numPr>
                <w:ilvl w:val="0"/>
                <w:numId w:val="47"/>
              </w:numPr>
              <w:autoSpaceDE w:val="0"/>
              <w:autoSpaceDN w:val="0"/>
              <w:spacing w:before="0" w:after="0" w:line="240" w:lineRule="auto"/>
              <w:ind w:left="488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Małych narządów,</w:t>
            </w:r>
          </w:p>
          <w:p w14:paraId="570B7DF0" w14:textId="77777777" w:rsidR="00925987" w:rsidRPr="00925987" w:rsidRDefault="00925987" w:rsidP="00925987">
            <w:pPr>
              <w:widowControl w:val="0"/>
              <w:numPr>
                <w:ilvl w:val="0"/>
                <w:numId w:val="47"/>
              </w:numPr>
              <w:autoSpaceDE w:val="0"/>
              <w:autoSpaceDN w:val="0"/>
              <w:spacing w:before="0" w:after="0" w:line="240" w:lineRule="auto"/>
              <w:ind w:left="488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Naczyniowych,</w:t>
            </w:r>
          </w:p>
          <w:p w14:paraId="6EEB4ABC" w14:textId="77777777" w:rsidR="00925987" w:rsidRPr="00925987" w:rsidRDefault="00925987" w:rsidP="00925987">
            <w:pPr>
              <w:widowControl w:val="0"/>
              <w:numPr>
                <w:ilvl w:val="0"/>
                <w:numId w:val="47"/>
              </w:numPr>
              <w:autoSpaceDE w:val="0"/>
              <w:autoSpaceDN w:val="0"/>
              <w:spacing w:before="0" w:after="0" w:line="240" w:lineRule="auto"/>
              <w:ind w:left="488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lastRenderedPageBreak/>
              <w:t>Brzusznych,</w:t>
            </w:r>
          </w:p>
          <w:p w14:paraId="539EF360" w14:textId="77777777" w:rsidR="00925987" w:rsidRPr="00925987" w:rsidRDefault="00925987" w:rsidP="00925987">
            <w:pPr>
              <w:widowControl w:val="0"/>
              <w:numPr>
                <w:ilvl w:val="0"/>
                <w:numId w:val="47"/>
              </w:numPr>
              <w:autoSpaceDE w:val="0"/>
              <w:autoSpaceDN w:val="0"/>
              <w:spacing w:before="0" w:after="0" w:line="240" w:lineRule="auto"/>
              <w:ind w:left="488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Mięśniowo-szkieletowych,</w:t>
            </w:r>
          </w:p>
          <w:p w14:paraId="13EB8511" w14:textId="77777777" w:rsidR="00925987" w:rsidRPr="00925987" w:rsidRDefault="00925987" w:rsidP="00925987">
            <w:pPr>
              <w:widowControl w:val="0"/>
              <w:numPr>
                <w:ilvl w:val="0"/>
                <w:numId w:val="47"/>
              </w:numPr>
              <w:autoSpaceDE w:val="0"/>
              <w:autoSpaceDN w:val="0"/>
              <w:spacing w:before="0" w:after="0" w:line="240" w:lineRule="auto"/>
              <w:ind w:left="488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Położniczych</w:t>
            </w:r>
          </w:p>
          <w:p w14:paraId="4D5C92D3" w14:textId="77777777" w:rsidR="00925987" w:rsidRPr="00925987" w:rsidRDefault="00925987" w:rsidP="00925987">
            <w:pPr>
              <w:widowControl w:val="0"/>
              <w:numPr>
                <w:ilvl w:val="0"/>
                <w:numId w:val="47"/>
              </w:numPr>
              <w:autoSpaceDE w:val="0"/>
              <w:autoSpaceDN w:val="0"/>
              <w:spacing w:before="0" w:after="0" w:line="240" w:lineRule="auto"/>
              <w:ind w:left="488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Ginekologicznych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79849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E069D4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  <w:p w14:paraId="17489CE5" w14:textId="77777777" w:rsidR="00925987" w:rsidRPr="00925987" w:rsidRDefault="00925987" w:rsidP="00925987">
            <w:pPr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  <w:p w14:paraId="57B7BD7B" w14:textId="77777777" w:rsidR="00925987" w:rsidRPr="00925987" w:rsidRDefault="00925987" w:rsidP="00925987">
            <w:pPr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</w:tc>
      </w:tr>
      <w:tr w:rsidR="00925987" w:rsidRPr="00925987" w14:paraId="4001935B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1A3D71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B3D99C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lang w:eastAsia="ar-SA"/>
              </w:rPr>
            </w:pPr>
            <w:r w:rsidRPr="00925987">
              <w:rPr>
                <w:rFonts w:ascii="Arial" w:eastAsia="Calibri" w:hAnsi="Arial" w:cs="Arial"/>
                <w:lang w:eastAsia="ar-SA"/>
              </w:rPr>
              <w:t xml:space="preserve">Automatyczny pomiar kompleksu </w:t>
            </w:r>
            <w:proofErr w:type="spellStart"/>
            <w:r w:rsidRPr="00925987">
              <w:rPr>
                <w:rFonts w:ascii="Arial" w:eastAsia="Calibri" w:hAnsi="Arial" w:cs="Arial"/>
                <w:lang w:eastAsia="ar-SA"/>
              </w:rPr>
              <w:t>Intima</w:t>
            </w:r>
            <w:proofErr w:type="spellEnd"/>
            <w:r w:rsidRPr="00925987">
              <w:rPr>
                <w:rFonts w:ascii="Arial" w:eastAsia="Calibri" w:hAnsi="Arial" w:cs="Arial"/>
                <w:lang w:eastAsia="ar-SA"/>
              </w:rPr>
              <w:t xml:space="preserve"> Media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B0336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B0C85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55024E30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7EF249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21A765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lang w:eastAsia="ar-SA"/>
              </w:rPr>
            </w:pPr>
            <w:r w:rsidRPr="00925987">
              <w:rPr>
                <w:rFonts w:ascii="Arial" w:eastAsia="Calibri" w:hAnsi="Arial" w:cs="Arial"/>
                <w:lang w:eastAsia="ar-SA"/>
              </w:rPr>
              <w:t xml:space="preserve">Aparat pozwala na tworzenie raportu z wykresem zmian grubości blaszki miażdżycowej przy kolejnych badaniach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1FB57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1861A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lang w:eastAsia="ar-SA"/>
              </w:rPr>
            </w:pPr>
          </w:p>
        </w:tc>
      </w:tr>
      <w:tr w:rsidR="00925987" w:rsidRPr="00925987" w14:paraId="4BB4476A" w14:textId="77777777" w:rsidTr="00925987">
        <w:trPr>
          <w:trHeight w:val="42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7E70DC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BC9791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lang w:eastAsia="ar-SA"/>
              </w:rPr>
            </w:pPr>
            <w:r w:rsidRPr="00925987">
              <w:rPr>
                <w:rFonts w:ascii="Arial" w:eastAsia="Calibri" w:hAnsi="Arial" w:cs="Arial"/>
                <w:lang w:eastAsia="ar-SA"/>
              </w:rPr>
              <w:t>Możliwość wyboru języka polskiego, zmiana języka w systemie bez potrzeby restartowania aparatu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0F61E2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2AC42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0E791F3C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248446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F3584F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lang w:eastAsia="ar-SA"/>
              </w:rPr>
            </w:pPr>
            <w:r w:rsidRPr="00925987">
              <w:rPr>
                <w:rFonts w:ascii="Arial" w:eastAsia="Calibri" w:hAnsi="Arial" w:cs="Arial"/>
                <w:lang w:eastAsia="ar-SA"/>
              </w:rPr>
              <w:t xml:space="preserve">Aparat posiada tryb szkoleniowy, pokazujący prawidłowe ułożenie głowicy oraz obraz jaki powinniśmy uzyskać przy danej projekcji.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8F913C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C3900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lang w:eastAsia="ar-SA"/>
              </w:rPr>
            </w:pPr>
          </w:p>
        </w:tc>
      </w:tr>
      <w:tr w:rsidR="00925987" w:rsidRPr="00925987" w14:paraId="3CB083A4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AFE73C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46C99B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lang w:eastAsia="ar-SA"/>
              </w:rPr>
            </w:pPr>
            <w:r w:rsidRPr="00925987">
              <w:rPr>
                <w:rFonts w:ascii="Arial" w:eastAsia="Calibri" w:hAnsi="Arial" w:cs="Arial"/>
                <w:lang w:eastAsia="ar-SA"/>
              </w:rPr>
              <w:t>Automatyczny pomiar średnicy zmian jamistych  w tarczycy.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B10CDC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472DAF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lang w:eastAsia="ar-SA"/>
              </w:rPr>
            </w:pPr>
          </w:p>
        </w:tc>
      </w:tr>
      <w:tr w:rsidR="00925987" w:rsidRPr="00925987" w14:paraId="622F3022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B70816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BE2835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lang w:eastAsia="ar-SA"/>
              </w:rPr>
            </w:pPr>
            <w:r w:rsidRPr="00925987">
              <w:rPr>
                <w:rFonts w:ascii="Arial" w:eastAsia="Calibri" w:hAnsi="Arial" w:cs="Arial"/>
                <w:lang w:eastAsia="ar-SA"/>
              </w:rPr>
              <w:t>Automatyczny pomiar średnicy zmian jamistych przy badaniu piersi.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19488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0043A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lang w:eastAsia="ar-SA"/>
              </w:rPr>
            </w:pPr>
          </w:p>
        </w:tc>
      </w:tr>
      <w:tr w:rsidR="00925987" w:rsidRPr="00925987" w14:paraId="55062837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566E7B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D92E43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lang w:eastAsia="ar-SA"/>
              </w:rPr>
            </w:pPr>
            <w:r w:rsidRPr="00925987">
              <w:rPr>
                <w:rFonts w:ascii="Arial" w:eastAsia="Calibri" w:hAnsi="Arial" w:cs="Arial"/>
                <w:lang w:eastAsia="ar-SA"/>
              </w:rPr>
              <w:t>Automatyczny pomiar objętości pęcherza.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D0A86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D9CFD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lang w:eastAsia="ar-SA"/>
              </w:rPr>
            </w:pPr>
          </w:p>
        </w:tc>
      </w:tr>
      <w:tr w:rsidR="00925987" w:rsidRPr="00925987" w14:paraId="0C435C93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41B506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CA885D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lang w:eastAsia="ar-SA"/>
              </w:rPr>
            </w:pPr>
            <w:r w:rsidRPr="00925987">
              <w:rPr>
                <w:rFonts w:ascii="Arial" w:eastAsia="Calibri" w:hAnsi="Arial" w:cs="Arial"/>
              </w:rPr>
              <w:t xml:space="preserve">Aparat posiada funkcję podświetlająca konkretne struktury po wykryciu ich przy badaniu układu mięśniowo-szkieletowego.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DE21D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C41415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  <w:lang w:eastAsia="ar-SA"/>
              </w:rPr>
            </w:pPr>
          </w:p>
        </w:tc>
      </w:tr>
      <w:tr w:rsidR="00925987" w:rsidRPr="00925987" w14:paraId="2E8F18C2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4318F2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20AF7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Aparat posiada tryb szkoleniowy ukazujący prawidłowe projekcie uzyskiwane podczas badania kardiologicznego oraz nazywający dane jamy serca przy uzyskaniu określonych projekcji.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F840DF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DD804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4E5F24FB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B592B5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360"/>
              <w:contextualSpacing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ACA077D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b/>
                <w:bCs/>
              </w:rPr>
            </w:pPr>
          </w:p>
          <w:p w14:paraId="438E292A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  <w:b/>
                <w:bCs/>
              </w:rPr>
              <w:t xml:space="preserve">Głowice ultradźwiękowe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CE198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B6581C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1F11DE9E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1A7FDC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360"/>
              <w:contextualSpacing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AA7EA2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b/>
              </w:rPr>
            </w:pPr>
            <w:r w:rsidRPr="00925987">
              <w:rPr>
                <w:rFonts w:ascii="Arial" w:eastAsia="Calibri" w:hAnsi="Arial" w:cs="Arial"/>
                <w:b/>
              </w:rPr>
              <w:t>Głowica Liniowa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CD80E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D5F482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1973C3C6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962081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969A4D2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</w:rPr>
              <w:t>Zakres częstotliwości pracy min. 4,5 – 13,0 MHz,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4C95C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0D8352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25B7DAA5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2A3463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32868F2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</w:rPr>
              <w:t>Liczba elementów min. 128,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4EE17C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2D162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33EDF054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4BA4D1" w14:textId="77777777" w:rsidR="00925987" w:rsidRPr="00925987" w:rsidRDefault="00925987" w:rsidP="0092598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5FE943C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</w:rPr>
              <w:t>Szerokość pola skanowania max. 43,5 mm,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897F04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DA7F4A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  <w:p w14:paraId="3C52149F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2FF3472B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2994D1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708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83EE8A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b/>
                <w:bCs/>
              </w:rPr>
            </w:pPr>
            <w:r w:rsidRPr="00925987">
              <w:rPr>
                <w:rFonts w:ascii="Arial" w:eastAsia="Calibri" w:hAnsi="Arial" w:cs="Arial"/>
                <w:b/>
                <w:bCs/>
              </w:rPr>
              <w:t xml:space="preserve">Głowica </w:t>
            </w:r>
            <w:proofErr w:type="spellStart"/>
            <w:r w:rsidRPr="00925987">
              <w:rPr>
                <w:rFonts w:ascii="Arial" w:eastAsia="Calibri" w:hAnsi="Arial" w:cs="Arial"/>
                <w:b/>
                <w:bCs/>
              </w:rPr>
              <w:t>Convex</w:t>
            </w:r>
            <w:proofErr w:type="spellEnd"/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6FF02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5D3627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7910E636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FDFDA9" w14:textId="77777777" w:rsidR="00925987" w:rsidRPr="00925987" w:rsidRDefault="00925987" w:rsidP="00925987">
            <w:pPr>
              <w:autoSpaceDN w:val="0"/>
              <w:spacing w:before="0" w:after="0" w:line="240" w:lineRule="auto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4F9095A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</w:rPr>
              <w:t>Zakres częstotliwości pracy min. 1,8 – 6,8 MHz,</w:t>
            </w:r>
          </w:p>
          <w:p w14:paraId="60E863B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4628CA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97A7E5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70C595C5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5CA6B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contextualSpacing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574B97C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Kąt skanowania min. 63 stopnie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FC9F5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78B50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1F4CC7FF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0FAAAA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contextualSpacing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131E9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Kąt skanowania w trybie rozszerzonym min. 83 stopnie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8950BB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EB19E1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6AB25196" w14:textId="77777777" w:rsidTr="00925987">
        <w:trPr>
          <w:trHeight w:val="38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A153C2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B17165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</w:rPr>
              <w:t>Liczba elementów min. 96,</w:t>
            </w:r>
          </w:p>
          <w:p w14:paraId="4FBFD6ED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A5101A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676C4C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006DCE52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F0C74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118C15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b/>
                <w:bCs/>
              </w:rPr>
            </w:pPr>
            <w:r w:rsidRPr="00925987">
              <w:rPr>
                <w:rFonts w:ascii="Arial" w:eastAsia="Calibri" w:hAnsi="Arial" w:cs="Arial"/>
                <w:b/>
                <w:bCs/>
              </w:rPr>
              <w:t xml:space="preserve">Głowica </w:t>
            </w:r>
            <w:proofErr w:type="spellStart"/>
            <w:r w:rsidRPr="00925987">
              <w:rPr>
                <w:rFonts w:ascii="Arial" w:eastAsia="Calibri" w:hAnsi="Arial" w:cs="Arial"/>
                <w:b/>
                <w:bCs/>
              </w:rPr>
              <w:t>MicroConvex</w:t>
            </w:r>
            <w:proofErr w:type="spellEnd"/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BDC6F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872A47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7F170C50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90E241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4448F83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</w:rPr>
              <w:t>Zakres częstotliwości pracy min. 4,3 – 12,0 MHz,</w:t>
            </w:r>
          </w:p>
          <w:p w14:paraId="154266E7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7260AB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F3552A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6898F796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405405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8E4208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Kąt skanowania min. 93 stopnie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BFC2CB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A095A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23B94766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5F14E0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B0B7FC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Kąt skanowania w trybie rozszerzonym min. 113 stopni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8EF385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211F44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350AD1F0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F4E9C7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B922F9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</w:rPr>
              <w:t>Liczba elementów min. 128.</w:t>
            </w:r>
          </w:p>
          <w:p w14:paraId="2C7FA6B1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2A8E12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99241A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673EE129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24AB84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D4E42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  <w:b/>
                <w:bCs/>
              </w:rPr>
            </w:pPr>
            <w:r w:rsidRPr="00925987">
              <w:rPr>
                <w:rFonts w:ascii="Arial" w:eastAsia="Calibri" w:hAnsi="Arial" w:cs="Arial"/>
                <w:b/>
                <w:bCs/>
              </w:rPr>
              <w:t>Głowica Sektorowa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41C074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80E78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5D5C3631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50C7CB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0DB82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</w:rPr>
              <w:t xml:space="preserve">Zakres częstotliwości pracy min. 1,5 – 5,3 </w:t>
            </w:r>
            <w:r w:rsidRPr="00925987">
              <w:rPr>
                <w:rFonts w:ascii="Arial" w:eastAsia="Calibri" w:hAnsi="Arial" w:cs="Arial"/>
              </w:rPr>
              <w:lastRenderedPageBreak/>
              <w:t>MHz,</w:t>
            </w:r>
          </w:p>
          <w:p w14:paraId="495E57F4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6116CA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B4137A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7D3B9EBB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97CDD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C09B5B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  <w:r w:rsidRPr="00925987">
              <w:rPr>
                <w:rFonts w:ascii="Arial" w:eastAsia="Calibri" w:hAnsi="Arial" w:cs="Arial"/>
              </w:rPr>
              <w:t>Kąt skanowania min. 70 stopni.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14BB43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60E4F1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  <w:tr w:rsidR="00925987" w:rsidRPr="00925987" w14:paraId="4A9DA7FC" w14:textId="77777777" w:rsidTr="0092598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455A14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9D9718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  <w:r w:rsidRPr="00925987">
              <w:rPr>
                <w:rFonts w:ascii="Arial" w:eastAsia="Calibri" w:hAnsi="Arial" w:cs="Arial"/>
              </w:rPr>
              <w:t>Liczba elementów min. 32.</w:t>
            </w:r>
          </w:p>
          <w:p w14:paraId="26BA47DD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Calibri" w:hAnsi="Arial" w:cs="Arial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63C273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279576" w14:textId="77777777" w:rsidR="00925987" w:rsidRPr="00925987" w:rsidRDefault="00925987" w:rsidP="00925987">
            <w:pPr>
              <w:widowControl w:val="0"/>
              <w:autoSpaceDE w:val="0"/>
              <w:autoSpaceDN w:val="0"/>
              <w:spacing w:before="0" w:after="0" w:line="240" w:lineRule="auto"/>
              <w:ind w:left="0"/>
              <w:rPr>
                <w:rFonts w:ascii="Arial" w:eastAsia="Arial Narrow" w:hAnsi="Arial" w:cs="Arial"/>
              </w:rPr>
            </w:pPr>
          </w:p>
        </w:tc>
      </w:tr>
    </w:tbl>
    <w:p w14:paraId="4013A809" w14:textId="77777777" w:rsidR="005F426A" w:rsidRDefault="005F426A" w:rsidP="00A826FD">
      <w:pPr>
        <w:spacing w:after="0" w:line="240" w:lineRule="auto"/>
        <w:ind w:left="0"/>
        <w:rPr>
          <w:rFonts w:ascii="Arial" w:hAnsi="Arial" w:cs="Arial"/>
          <w:b/>
          <w:bCs/>
          <w:sz w:val="22"/>
          <w:szCs w:val="22"/>
        </w:rPr>
      </w:pPr>
    </w:p>
    <w:p w14:paraId="32B8D013" w14:textId="77777777" w:rsidR="005F426A" w:rsidRDefault="005F426A" w:rsidP="00A826FD">
      <w:pPr>
        <w:spacing w:after="0" w:line="240" w:lineRule="auto"/>
        <w:ind w:left="0"/>
        <w:rPr>
          <w:rFonts w:ascii="Arial" w:hAnsi="Arial" w:cs="Arial"/>
          <w:b/>
          <w:bCs/>
          <w:sz w:val="22"/>
          <w:szCs w:val="22"/>
        </w:rPr>
      </w:pPr>
    </w:p>
    <w:p w14:paraId="0EF87385" w14:textId="77777777" w:rsidR="003A299C" w:rsidRPr="003A299C" w:rsidRDefault="003A299C" w:rsidP="003A299C">
      <w:pPr>
        <w:autoSpaceDE w:val="0"/>
        <w:autoSpaceDN w:val="0"/>
        <w:spacing w:before="0" w:after="0" w:line="240" w:lineRule="auto"/>
        <w:ind w:left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6C748004" w14:textId="77777777" w:rsidR="003A299C" w:rsidRPr="003A299C" w:rsidRDefault="003A299C" w:rsidP="003A299C">
      <w:pPr>
        <w:tabs>
          <w:tab w:val="left" w:pos="3820"/>
        </w:tabs>
        <w:spacing w:before="0" w:after="0" w:line="240" w:lineRule="auto"/>
        <w:ind w:left="0"/>
        <w:jc w:val="right"/>
        <w:rPr>
          <w:rFonts w:ascii="Arial Narrow" w:hAnsi="Arial Narrow" w:cs="Tahoma"/>
          <w:b/>
          <w:i/>
          <w:sz w:val="22"/>
          <w:szCs w:val="22"/>
        </w:rPr>
      </w:pPr>
    </w:p>
    <w:p w14:paraId="3F16127A" w14:textId="79B049B5" w:rsidR="006778DC" w:rsidRPr="006778DC" w:rsidRDefault="006778DC" w:rsidP="006778DC">
      <w:pPr>
        <w:tabs>
          <w:tab w:val="left" w:pos="3820"/>
        </w:tabs>
        <w:spacing w:before="0" w:after="0" w:line="240" w:lineRule="auto"/>
        <w:ind w:left="0"/>
        <w:jc w:val="right"/>
        <w:rPr>
          <w:rFonts w:ascii="Arial Narrow" w:hAnsi="Arial Narrow" w:cs="Tahoma"/>
          <w:b/>
          <w:i/>
          <w:sz w:val="22"/>
          <w:szCs w:val="22"/>
        </w:rPr>
      </w:pPr>
      <w:r w:rsidRPr="006778DC">
        <w:rPr>
          <w:rFonts w:ascii="Arial Narrow" w:hAnsi="Arial Narrow" w:cs="Tahoma"/>
          <w:b/>
          <w:i/>
          <w:sz w:val="22"/>
          <w:szCs w:val="22"/>
        </w:rPr>
        <w:t xml:space="preserve">należy podpisać </w:t>
      </w:r>
      <w:r w:rsidRPr="006778DC">
        <w:rPr>
          <w:rFonts w:ascii="Arial Narrow" w:hAnsi="Arial Narrow" w:cs="Tahoma"/>
          <w:b/>
          <w:i/>
          <w:sz w:val="22"/>
          <w:szCs w:val="22"/>
        </w:rPr>
        <w:br/>
        <w:t>kwalifikowanym podpisem elektronicznym</w:t>
      </w:r>
    </w:p>
    <w:p w14:paraId="4CCFA9B0" w14:textId="77777777" w:rsidR="006778DC" w:rsidRPr="006778DC" w:rsidRDefault="006778DC" w:rsidP="006778DC">
      <w:pPr>
        <w:tabs>
          <w:tab w:val="left" w:pos="3820"/>
        </w:tabs>
        <w:spacing w:before="0" w:after="0" w:line="240" w:lineRule="auto"/>
        <w:ind w:left="0"/>
        <w:jc w:val="right"/>
        <w:rPr>
          <w:rFonts w:ascii="Arial Narrow" w:hAnsi="Arial Narrow" w:cs="Tahoma"/>
          <w:b/>
          <w:i/>
          <w:sz w:val="22"/>
          <w:szCs w:val="22"/>
        </w:rPr>
      </w:pPr>
      <w:r w:rsidRPr="006778DC">
        <w:rPr>
          <w:rFonts w:ascii="Arial Narrow" w:hAnsi="Arial Narrow" w:cs="Tahoma"/>
          <w:b/>
          <w:i/>
          <w:sz w:val="22"/>
          <w:szCs w:val="22"/>
        </w:rPr>
        <w:t>lub podpisem zaufanym lub podpisem osobistym</w:t>
      </w:r>
    </w:p>
    <w:p w14:paraId="2B42BBF0" w14:textId="036E71F2" w:rsidR="00B10046" w:rsidRPr="0085666F" w:rsidRDefault="00B10046" w:rsidP="006778DC">
      <w:pPr>
        <w:tabs>
          <w:tab w:val="left" w:pos="3820"/>
        </w:tabs>
        <w:spacing w:before="0" w:after="0" w:line="240" w:lineRule="auto"/>
        <w:ind w:left="0"/>
        <w:jc w:val="right"/>
        <w:rPr>
          <w:rFonts w:ascii="Arial Narrow" w:hAnsi="Arial Narrow" w:cs="Tahoma"/>
          <w:b/>
          <w:i/>
          <w:sz w:val="22"/>
          <w:szCs w:val="22"/>
        </w:rPr>
      </w:pPr>
    </w:p>
    <w:sectPr w:rsidR="00B10046" w:rsidRPr="0085666F" w:rsidSect="003804D8">
      <w:type w:val="evenPage"/>
      <w:pgSz w:w="11906" w:h="16838" w:code="9"/>
      <w:pgMar w:top="1134" w:right="1418" w:bottom="1418" w:left="851" w:header="284" w:footer="7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7E00991" w16cex:dateUtc="2025-04-23T12:48:00Z"/>
  <w16cex:commentExtensible w16cex:durableId="2E27E2D7" w16cex:dateUtc="2025-04-23T12:26:00Z"/>
  <w16cex:commentExtensible w16cex:durableId="1463CA38" w16cex:dateUtc="2025-04-23T12:27:00Z"/>
  <w16cex:commentExtensible w16cex:durableId="2A416054" w16cex:dateUtc="2025-04-23T12:27:00Z"/>
  <w16cex:commentExtensible w16cex:durableId="7A6C5B37" w16cex:dateUtc="2025-04-23T12:28:00Z"/>
  <w16cex:commentExtensible w16cex:durableId="1A819396" w16cex:dateUtc="2025-04-23T12:29:00Z"/>
  <w16cex:commentExtensible w16cex:durableId="5B417533" w16cex:dateUtc="2025-04-23T12:33:00Z"/>
  <w16cex:commentExtensible w16cex:durableId="7AC39967" w16cex:dateUtc="2025-04-23T12:52:00Z"/>
  <w16cex:commentExtensible w16cex:durableId="434653DD" w16cex:dateUtc="2025-04-23T12:35:00Z"/>
  <w16cex:commentExtensible w16cex:durableId="3BFB3523" w16cex:dateUtc="2025-04-23T12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C023640" w16cid:durableId="07E00991"/>
  <w16cid:commentId w16cid:paraId="1CF534C6" w16cid:durableId="2E27E2D7"/>
  <w16cid:commentId w16cid:paraId="39BC8593" w16cid:durableId="1463CA38"/>
  <w16cid:commentId w16cid:paraId="105D1C97" w16cid:durableId="2A416054"/>
  <w16cid:commentId w16cid:paraId="5F1E8B92" w16cid:durableId="7A6C5B37"/>
  <w16cid:commentId w16cid:paraId="31DD3B27" w16cid:durableId="1A819396"/>
  <w16cid:commentId w16cid:paraId="5D2CDB42" w16cid:durableId="5B417533"/>
  <w16cid:commentId w16cid:paraId="609B839B" w16cid:durableId="7AC39967"/>
  <w16cid:commentId w16cid:paraId="607C49FF" w16cid:durableId="434653DD"/>
  <w16cid:commentId w16cid:paraId="7C2E289F" w16cid:durableId="3BFB352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343B5" w14:textId="77777777" w:rsidR="00B92EEF" w:rsidRDefault="00B92EEF" w:rsidP="004850E8">
      <w:r>
        <w:separator/>
      </w:r>
    </w:p>
  </w:endnote>
  <w:endnote w:type="continuationSeparator" w:id="0">
    <w:p w14:paraId="2580E80F" w14:textId="77777777" w:rsidR="00B92EEF" w:rsidRDefault="00B92EEF" w:rsidP="0048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B0A0D5" w14:textId="77777777" w:rsidR="003E410A" w:rsidRPr="00FD221C" w:rsidRDefault="003E410A" w:rsidP="00FD221C">
    <w:pPr>
      <w:pStyle w:val="Stopka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Pismo spełnia zasady dostępności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C2A81" w14:textId="77777777" w:rsidR="00B92EEF" w:rsidRDefault="00B92EEF" w:rsidP="004850E8">
      <w:r>
        <w:separator/>
      </w:r>
    </w:p>
  </w:footnote>
  <w:footnote w:type="continuationSeparator" w:id="0">
    <w:p w14:paraId="776140F4" w14:textId="77777777" w:rsidR="00B92EEF" w:rsidRDefault="00B92EEF" w:rsidP="004850E8">
      <w:r>
        <w:continuationSeparator/>
      </w:r>
    </w:p>
  </w:footnote>
  <w:footnote w:id="1">
    <w:p w14:paraId="7456656C" w14:textId="77777777" w:rsidR="003E410A" w:rsidRPr="00F7154E" w:rsidRDefault="003E410A" w:rsidP="00EA7943">
      <w:pPr>
        <w:pStyle w:val="Tekstprzypisudolnego"/>
        <w:rPr>
          <w:rFonts w:ascii="Arial" w:hAnsi="Arial" w:cs="Arial"/>
          <w:sz w:val="22"/>
          <w:szCs w:val="22"/>
        </w:rPr>
      </w:pPr>
      <w:r w:rsidRPr="001C4B0D">
        <w:rPr>
          <w:rStyle w:val="Odwoanieprzypisudolnego"/>
          <w:rFonts w:ascii="Arial Narrow" w:hAnsi="Arial Narrow"/>
          <w:sz w:val="16"/>
        </w:rPr>
        <w:footnoteRef/>
      </w:r>
      <w:r w:rsidRPr="001C4B0D">
        <w:rPr>
          <w:rFonts w:ascii="Arial Narrow" w:hAnsi="Arial Narrow"/>
          <w:sz w:val="16"/>
        </w:rPr>
        <w:t xml:space="preserve"> </w:t>
      </w:r>
      <w:r w:rsidRPr="00F7154E">
        <w:rPr>
          <w:rFonts w:ascii="Arial" w:hAnsi="Arial" w:cs="Arial"/>
          <w:sz w:val="22"/>
          <w:szCs w:val="22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(treść oświadczenia należy usunąć np. przez jego wykreślenie).</w:t>
      </w:r>
    </w:p>
  </w:footnote>
  <w:footnote w:id="2">
    <w:p w14:paraId="317DE5D5" w14:textId="77777777" w:rsidR="003E410A" w:rsidRPr="00F7154E" w:rsidRDefault="003E410A" w:rsidP="00EA7943">
      <w:pPr>
        <w:pStyle w:val="Tekstprzypisudolnego"/>
        <w:jc w:val="both"/>
        <w:rPr>
          <w:rFonts w:ascii="Arial" w:hAnsi="Arial" w:cs="Arial"/>
          <w:sz w:val="22"/>
          <w:szCs w:val="22"/>
        </w:rPr>
      </w:pPr>
      <w:r w:rsidRPr="00F7154E">
        <w:rPr>
          <w:rStyle w:val="Odwoanieprzypisudolnego"/>
          <w:rFonts w:ascii="Arial" w:hAnsi="Arial" w:cs="Arial"/>
          <w:sz w:val="22"/>
          <w:szCs w:val="22"/>
        </w:rPr>
        <w:footnoteRef/>
      </w:r>
      <w:r w:rsidRPr="00F7154E">
        <w:rPr>
          <w:rFonts w:ascii="Arial" w:hAnsi="Arial" w:cs="Arial"/>
          <w:sz w:val="22"/>
          <w:szCs w:val="22"/>
        </w:rPr>
        <w:t xml:space="preserve"> Na podstawie § 13 ust. 1 i 2 Rozporządzenia Ministra Rozwoju, Pracy i Technologii z dnia 23 grudnia 2020 r. w sprawie podmiotowych środków dowodowych oraz innych dokumentów lub oświadczeń, jakich może żądać zamawiający od wykonawcy (Dz. U. poz. 2415).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391A7" w14:textId="24160C64" w:rsidR="003E410A" w:rsidRPr="00500BE3" w:rsidRDefault="003E410A" w:rsidP="00500BE3">
    <w:pPr>
      <w:pStyle w:val="NormalnyWe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</w:abstractNum>
  <w:abstractNum w:abstractNumId="3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</w:abstractNum>
  <w:abstractNum w:abstractNumId="5" w15:restartNumberingAfterBreak="0">
    <w:nsid w:val="00000012"/>
    <w:multiLevelType w:val="multilevel"/>
    <w:tmpl w:val="C2EC7848"/>
    <w:name w:val="WW8Num18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b w:val="0"/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3"/>
    <w:multiLevelType w:val="multilevel"/>
    <w:tmpl w:val="CF14DB28"/>
    <w:styleLink w:val="1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E02665"/>
    <w:multiLevelType w:val="hybridMultilevel"/>
    <w:tmpl w:val="B1EAF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E231CA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07484D"/>
    <w:multiLevelType w:val="hybridMultilevel"/>
    <w:tmpl w:val="AA1463C0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C156AF86">
      <w:start w:val="1"/>
      <w:numFmt w:val="decimal"/>
      <w:lvlText w:val="%7."/>
      <w:lvlJc w:val="left"/>
      <w:pPr>
        <w:ind w:left="510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0E3A06E0"/>
    <w:multiLevelType w:val="hybridMultilevel"/>
    <w:tmpl w:val="A762F8F2"/>
    <w:lvl w:ilvl="0" w:tplc="7DBE6BC0">
      <w:start w:val="7"/>
      <w:numFmt w:val="decimal"/>
      <w:lvlText w:val="%1."/>
      <w:lvlJc w:val="left"/>
      <w:pPr>
        <w:ind w:left="107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7D58B6"/>
    <w:multiLevelType w:val="hybridMultilevel"/>
    <w:tmpl w:val="ED06B278"/>
    <w:name w:val="WW8Num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3B6498"/>
    <w:multiLevelType w:val="hybridMultilevel"/>
    <w:tmpl w:val="30FC8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7B6DF1"/>
    <w:multiLevelType w:val="hybridMultilevel"/>
    <w:tmpl w:val="E8E093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20602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2A67A97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7CB3F9B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8017234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99744BF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B9951C8"/>
    <w:multiLevelType w:val="hybridMultilevel"/>
    <w:tmpl w:val="57527726"/>
    <w:lvl w:ilvl="0" w:tplc="7BCA60EC">
      <w:start w:val="10"/>
      <w:numFmt w:val="decimal"/>
      <w:lvlText w:val="%1."/>
      <w:lvlJc w:val="left"/>
      <w:pPr>
        <w:ind w:left="107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D616FD"/>
    <w:multiLevelType w:val="hybridMultilevel"/>
    <w:tmpl w:val="C6508AC4"/>
    <w:lvl w:ilvl="0" w:tplc="F820668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2C1635"/>
    <w:multiLevelType w:val="multilevel"/>
    <w:tmpl w:val="3A0A1618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eastAsia="Arial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1A13D62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00F78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8E34CB"/>
    <w:multiLevelType w:val="multilevel"/>
    <w:tmpl w:val="149271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" w:eastAsia="Times New Roman" w:hAnsi="Arial" w:cs="Arial" w:hint="default"/>
        <w:b w:val="0"/>
        <w:bCs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7" w15:restartNumberingAfterBreak="0">
    <w:nsid w:val="34E5769C"/>
    <w:multiLevelType w:val="hybridMultilevel"/>
    <w:tmpl w:val="1BAAB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F16032"/>
    <w:multiLevelType w:val="multilevel"/>
    <w:tmpl w:val="5400036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9" w15:restartNumberingAfterBreak="0">
    <w:nsid w:val="3B4F0924"/>
    <w:multiLevelType w:val="hybridMultilevel"/>
    <w:tmpl w:val="25467164"/>
    <w:lvl w:ilvl="0" w:tplc="0FD6FB48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C156AF86">
      <w:start w:val="1"/>
      <w:numFmt w:val="decimal"/>
      <w:lvlText w:val="%7."/>
      <w:lvlJc w:val="left"/>
      <w:pPr>
        <w:ind w:left="510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CD90FDD"/>
    <w:multiLevelType w:val="hybridMultilevel"/>
    <w:tmpl w:val="16446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E27223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ED815AB"/>
    <w:multiLevelType w:val="multilevel"/>
    <w:tmpl w:val="3754E7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3" w15:restartNumberingAfterBreak="0">
    <w:nsid w:val="3FBE2598"/>
    <w:multiLevelType w:val="multilevel"/>
    <w:tmpl w:val="F06AB7AA"/>
    <w:styleLink w:val="WW8Num5"/>
    <w:lvl w:ilvl="0">
      <w:start w:val="1"/>
      <w:numFmt w:val="lowerLetter"/>
      <w:lvlText w:val="%1)"/>
      <w:lvlJc w:val="left"/>
      <w:pPr>
        <w:ind w:left="1080" w:hanging="360"/>
      </w:pPr>
      <w:rPr>
        <w:rFonts w:ascii="Times New Roman" w:eastAsia="Arial" w:hAnsi="Times New Roman" w:cs="Times New Roman"/>
        <w:b w:val="0"/>
        <w:bCs w:val="0"/>
        <w:color w:val="000000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34" w15:restartNumberingAfterBreak="0">
    <w:nsid w:val="400D6FF3"/>
    <w:multiLevelType w:val="hybridMultilevel"/>
    <w:tmpl w:val="4B602E1E"/>
    <w:lvl w:ilvl="0" w:tplc="E36E88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040360C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8F540C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1BC18F5"/>
    <w:multiLevelType w:val="hybridMultilevel"/>
    <w:tmpl w:val="A46C6F2A"/>
    <w:lvl w:ilvl="0" w:tplc="C2500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69BE3848">
      <w:start w:val="1"/>
      <w:numFmt w:val="decimal"/>
      <w:lvlText w:val="%7."/>
      <w:lvlJc w:val="left"/>
      <w:pPr>
        <w:ind w:left="107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4B4014"/>
    <w:multiLevelType w:val="hybridMultilevel"/>
    <w:tmpl w:val="736433AC"/>
    <w:lvl w:ilvl="0" w:tplc="A3B62D96">
      <w:start w:val="8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634B0F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A6F48F1"/>
    <w:multiLevelType w:val="multilevel"/>
    <w:tmpl w:val="8C343E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" w:eastAsia="Times New Roman" w:hAnsi="Arial" w:cs="Arial" w:hint="default"/>
        <w:b w:val="0"/>
        <w:bCs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40" w15:restartNumberingAfterBreak="0">
    <w:nsid w:val="4B247B59"/>
    <w:multiLevelType w:val="hybridMultilevel"/>
    <w:tmpl w:val="A75CE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894CC0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FDC6B62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0D677B4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2A12F24"/>
    <w:multiLevelType w:val="hybridMultilevel"/>
    <w:tmpl w:val="653C332C"/>
    <w:lvl w:ilvl="0" w:tplc="41663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51C5C37"/>
    <w:multiLevelType w:val="hybridMultilevel"/>
    <w:tmpl w:val="1B6AF122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595558BA"/>
    <w:multiLevelType w:val="multilevel"/>
    <w:tmpl w:val="85C2F12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  <w:b/>
      </w:rPr>
    </w:lvl>
  </w:abstractNum>
  <w:abstractNum w:abstractNumId="48" w15:restartNumberingAfterBreak="0">
    <w:nsid w:val="62842F42"/>
    <w:multiLevelType w:val="hybridMultilevel"/>
    <w:tmpl w:val="7BBECE2A"/>
    <w:name w:val="WW8Num2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2A05E10"/>
    <w:multiLevelType w:val="multilevel"/>
    <w:tmpl w:val="CCF42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4D630BF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EFB758D"/>
    <w:multiLevelType w:val="multilevel"/>
    <w:tmpl w:val="E924A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13C560E"/>
    <w:multiLevelType w:val="hybridMultilevel"/>
    <w:tmpl w:val="DDBE3C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16E68FE"/>
    <w:multiLevelType w:val="hybridMultilevel"/>
    <w:tmpl w:val="963E5E0E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A64382E">
      <w:start w:val="1"/>
      <w:numFmt w:val="decimal"/>
      <w:lvlText w:val="%7."/>
      <w:lvlJc w:val="left"/>
      <w:pPr>
        <w:ind w:left="504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F700D4"/>
    <w:multiLevelType w:val="hybridMultilevel"/>
    <w:tmpl w:val="E806DAB2"/>
    <w:lvl w:ilvl="0" w:tplc="578C319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4"/>
  </w:num>
  <w:num w:numId="3">
    <w:abstractNumId w:val="44"/>
  </w:num>
  <w:num w:numId="4">
    <w:abstractNumId w:val="11"/>
  </w:num>
  <w:num w:numId="5">
    <w:abstractNumId w:val="14"/>
  </w:num>
  <w:num w:numId="6">
    <w:abstractNumId w:val="36"/>
  </w:num>
  <w:num w:numId="7">
    <w:abstractNumId w:val="54"/>
  </w:num>
  <w:num w:numId="8">
    <w:abstractNumId w:val="32"/>
  </w:num>
  <w:num w:numId="9">
    <w:abstractNumId w:val="26"/>
  </w:num>
  <w:num w:numId="10">
    <w:abstractNumId w:val="50"/>
  </w:num>
  <w:num w:numId="11">
    <w:abstractNumId w:val="39"/>
  </w:num>
  <w:num w:numId="12">
    <w:abstractNumId w:val="53"/>
  </w:num>
  <w:num w:numId="13">
    <w:abstractNumId w:val="33"/>
  </w:num>
  <w:num w:numId="14">
    <w:abstractNumId w:val="23"/>
  </w:num>
  <w:num w:numId="15">
    <w:abstractNumId w:val="55"/>
  </w:num>
  <w:num w:numId="16">
    <w:abstractNumId w:val="37"/>
  </w:num>
  <w:num w:numId="17">
    <w:abstractNumId w:val="21"/>
  </w:num>
  <w:num w:numId="18">
    <w:abstractNumId w:val="38"/>
  </w:num>
  <w:num w:numId="19">
    <w:abstractNumId w:val="20"/>
  </w:num>
  <w:num w:numId="20">
    <w:abstractNumId w:val="35"/>
  </w:num>
  <w:num w:numId="21">
    <w:abstractNumId w:val="17"/>
  </w:num>
  <w:num w:numId="22">
    <w:abstractNumId w:val="18"/>
  </w:num>
  <w:num w:numId="23">
    <w:abstractNumId w:val="16"/>
  </w:num>
  <w:num w:numId="24">
    <w:abstractNumId w:val="31"/>
  </w:num>
  <w:num w:numId="25">
    <w:abstractNumId w:val="51"/>
  </w:num>
  <w:num w:numId="26">
    <w:abstractNumId w:val="22"/>
  </w:num>
  <w:num w:numId="27">
    <w:abstractNumId w:val="41"/>
  </w:num>
  <w:num w:numId="28">
    <w:abstractNumId w:val="24"/>
  </w:num>
  <w:num w:numId="29">
    <w:abstractNumId w:val="25"/>
  </w:num>
  <w:num w:numId="30">
    <w:abstractNumId w:val="43"/>
  </w:num>
  <w:num w:numId="31">
    <w:abstractNumId w:val="27"/>
  </w:num>
  <w:num w:numId="32">
    <w:abstractNumId w:val="10"/>
  </w:num>
  <w:num w:numId="33">
    <w:abstractNumId w:val="19"/>
  </w:num>
  <w:num w:numId="34">
    <w:abstractNumId w:val="15"/>
  </w:num>
  <w:num w:numId="35">
    <w:abstractNumId w:val="42"/>
  </w:num>
  <w:num w:numId="36">
    <w:abstractNumId w:val="9"/>
  </w:num>
  <w:num w:numId="37">
    <w:abstractNumId w:val="40"/>
  </w:num>
  <w:num w:numId="38">
    <w:abstractNumId w:val="47"/>
  </w:num>
  <w:num w:numId="39">
    <w:abstractNumId w:val="12"/>
  </w:num>
  <w:num w:numId="40">
    <w:abstractNumId w:val="30"/>
  </w:num>
  <w:num w:numId="41">
    <w:abstractNumId w:val="46"/>
  </w:num>
  <w:num w:numId="42">
    <w:abstractNumId w:val="29"/>
  </w:num>
  <w:num w:numId="43">
    <w:abstractNumId w:val="49"/>
  </w:num>
  <w:num w:numId="44">
    <w:abstractNumId w:val="52"/>
  </w:num>
  <w:num w:numId="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5"/>
  </w:num>
  <w:num w:numId="47">
    <w:abstractNumId w:val="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0F1"/>
    <w:rsid w:val="00000A94"/>
    <w:rsid w:val="00000E34"/>
    <w:rsid w:val="000014B7"/>
    <w:rsid w:val="00002716"/>
    <w:rsid w:val="00002F37"/>
    <w:rsid w:val="00002FDD"/>
    <w:rsid w:val="00003299"/>
    <w:rsid w:val="00004B71"/>
    <w:rsid w:val="000054E6"/>
    <w:rsid w:val="000058CF"/>
    <w:rsid w:val="000069C9"/>
    <w:rsid w:val="0001002F"/>
    <w:rsid w:val="00010882"/>
    <w:rsid w:val="000110B7"/>
    <w:rsid w:val="000117AC"/>
    <w:rsid w:val="00011A03"/>
    <w:rsid w:val="000137E3"/>
    <w:rsid w:val="00013BE0"/>
    <w:rsid w:val="00014B23"/>
    <w:rsid w:val="00014ECC"/>
    <w:rsid w:val="00015BCF"/>
    <w:rsid w:val="00015F99"/>
    <w:rsid w:val="00016FF0"/>
    <w:rsid w:val="00023A07"/>
    <w:rsid w:val="00024BAA"/>
    <w:rsid w:val="00026DD0"/>
    <w:rsid w:val="000277EA"/>
    <w:rsid w:val="00027C91"/>
    <w:rsid w:val="000306A8"/>
    <w:rsid w:val="00032AC9"/>
    <w:rsid w:val="000377FC"/>
    <w:rsid w:val="00040C30"/>
    <w:rsid w:val="000431AB"/>
    <w:rsid w:val="000433D9"/>
    <w:rsid w:val="000435EE"/>
    <w:rsid w:val="00043F9D"/>
    <w:rsid w:val="00044657"/>
    <w:rsid w:val="00044D7B"/>
    <w:rsid w:val="00046731"/>
    <w:rsid w:val="00047D46"/>
    <w:rsid w:val="00047E69"/>
    <w:rsid w:val="00051EF8"/>
    <w:rsid w:val="000524EA"/>
    <w:rsid w:val="00052CC2"/>
    <w:rsid w:val="00053120"/>
    <w:rsid w:val="00054597"/>
    <w:rsid w:val="000553B6"/>
    <w:rsid w:val="00056C2B"/>
    <w:rsid w:val="0005715C"/>
    <w:rsid w:val="000576AD"/>
    <w:rsid w:val="000611CF"/>
    <w:rsid w:val="00061B88"/>
    <w:rsid w:val="00062B97"/>
    <w:rsid w:val="00063A9F"/>
    <w:rsid w:val="00063B42"/>
    <w:rsid w:val="00063C07"/>
    <w:rsid w:val="000651BA"/>
    <w:rsid w:val="0006536C"/>
    <w:rsid w:val="00066425"/>
    <w:rsid w:val="000667A9"/>
    <w:rsid w:val="00067ED2"/>
    <w:rsid w:val="00070173"/>
    <w:rsid w:val="00070E9C"/>
    <w:rsid w:val="00071B74"/>
    <w:rsid w:val="00071CED"/>
    <w:rsid w:val="00073D61"/>
    <w:rsid w:val="00074306"/>
    <w:rsid w:val="000747AA"/>
    <w:rsid w:val="00075009"/>
    <w:rsid w:val="000754DD"/>
    <w:rsid w:val="00075D9A"/>
    <w:rsid w:val="000769DE"/>
    <w:rsid w:val="00077F2D"/>
    <w:rsid w:val="00080012"/>
    <w:rsid w:val="00080208"/>
    <w:rsid w:val="000815CC"/>
    <w:rsid w:val="00081FAB"/>
    <w:rsid w:val="00082B68"/>
    <w:rsid w:val="000832A8"/>
    <w:rsid w:val="00083D05"/>
    <w:rsid w:val="00083D0C"/>
    <w:rsid w:val="000840E6"/>
    <w:rsid w:val="00084357"/>
    <w:rsid w:val="00084D83"/>
    <w:rsid w:val="00086638"/>
    <w:rsid w:val="000903E9"/>
    <w:rsid w:val="0009044C"/>
    <w:rsid w:val="00090FB1"/>
    <w:rsid w:val="00092606"/>
    <w:rsid w:val="00093C97"/>
    <w:rsid w:val="00093E87"/>
    <w:rsid w:val="000941DF"/>
    <w:rsid w:val="00094423"/>
    <w:rsid w:val="00094A73"/>
    <w:rsid w:val="00094F08"/>
    <w:rsid w:val="000950A4"/>
    <w:rsid w:val="00095744"/>
    <w:rsid w:val="000957B8"/>
    <w:rsid w:val="000966A0"/>
    <w:rsid w:val="0009727A"/>
    <w:rsid w:val="000A0D16"/>
    <w:rsid w:val="000A0E49"/>
    <w:rsid w:val="000A0FA9"/>
    <w:rsid w:val="000A2433"/>
    <w:rsid w:val="000A35D5"/>
    <w:rsid w:val="000A3737"/>
    <w:rsid w:val="000A4398"/>
    <w:rsid w:val="000A652F"/>
    <w:rsid w:val="000A76DB"/>
    <w:rsid w:val="000B0049"/>
    <w:rsid w:val="000B12CA"/>
    <w:rsid w:val="000B206F"/>
    <w:rsid w:val="000B2596"/>
    <w:rsid w:val="000B25CB"/>
    <w:rsid w:val="000B28B2"/>
    <w:rsid w:val="000B5487"/>
    <w:rsid w:val="000B6DA6"/>
    <w:rsid w:val="000C030C"/>
    <w:rsid w:val="000C0654"/>
    <w:rsid w:val="000C163F"/>
    <w:rsid w:val="000C2103"/>
    <w:rsid w:val="000C2EAF"/>
    <w:rsid w:val="000C5F46"/>
    <w:rsid w:val="000C6CB7"/>
    <w:rsid w:val="000C777F"/>
    <w:rsid w:val="000D1E43"/>
    <w:rsid w:val="000D45C2"/>
    <w:rsid w:val="000D47EE"/>
    <w:rsid w:val="000D54C6"/>
    <w:rsid w:val="000D69A1"/>
    <w:rsid w:val="000D7128"/>
    <w:rsid w:val="000D7177"/>
    <w:rsid w:val="000D7804"/>
    <w:rsid w:val="000E3B8C"/>
    <w:rsid w:val="000E69CC"/>
    <w:rsid w:val="000E731C"/>
    <w:rsid w:val="000F013B"/>
    <w:rsid w:val="000F29FD"/>
    <w:rsid w:val="000F424B"/>
    <w:rsid w:val="000F584B"/>
    <w:rsid w:val="000F6F5B"/>
    <w:rsid w:val="000F6F80"/>
    <w:rsid w:val="000F7AD4"/>
    <w:rsid w:val="000F7EED"/>
    <w:rsid w:val="00102476"/>
    <w:rsid w:val="001035B7"/>
    <w:rsid w:val="00107306"/>
    <w:rsid w:val="00107B4E"/>
    <w:rsid w:val="00107EB2"/>
    <w:rsid w:val="00112402"/>
    <w:rsid w:val="00113FE0"/>
    <w:rsid w:val="0011584E"/>
    <w:rsid w:val="00115A48"/>
    <w:rsid w:val="00115B80"/>
    <w:rsid w:val="001176E2"/>
    <w:rsid w:val="00120B4A"/>
    <w:rsid w:val="00120EAF"/>
    <w:rsid w:val="001213B7"/>
    <w:rsid w:val="00121857"/>
    <w:rsid w:val="0012276F"/>
    <w:rsid w:val="00125B35"/>
    <w:rsid w:val="00125B66"/>
    <w:rsid w:val="00130505"/>
    <w:rsid w:val="0013094B"/>
    <w:rsid w:val="00130C05"/>
    <w:rsid w:val="00133C7C"/>
    <w:rsid w:val="001345CE"/>
    <w:rsid w:val="00134647"/>
    <w:rsid w:val="00137DF1"/>
    <w:rsid w:val="00141267"/>
    <w:rsid w:val="0014158F"/>
    <w:rsid w:val="00142864"/>
    <w:rsid w:val="00142A6F"/>
    <w:rsid w:val="00143591"/>
    <w:rsid w:val="001439B8"/>
    <w:rsid w:val="001448B0"/>
    <w:rsid w:val="00145D8A"/>
    <w:rsid w:val="001464CF"/>
    <w:rsid w:val="00146D22"/>
    <w:rsid w:val="00153F64"/>
    <w:rsid w:val="00154572"/>
    <w:rsid w:val="00154B70"/>
    <w:rsid w:val="0015667E"/>
    <w:rsid w:val="00157E29"/>
    <w:rsid w:val="001611F5"/>
    <w:rsid w:val="001626C0"/>
    <w:rsid w:val="00162AE2"/>
    <w:rsid w:val="00162D9B"/>
    <w:rsid w:val="001656B4"/>
    <w:rsid w:val="001659DC"/>
    <w:rsid w:val="0016681B"/>
    <w:rsid w:val="00166B2C"/>
    <w:rsid w:val="00166F94"/>
    <w:rsid w:val="00167503"/>
    <w:rsid w:val="001700EC"/>
    <w:rsid w:val="001701C7"/>
    <w:rsid w:val="00170F98"/>
    <w:rsid w:val="001716C9"/>
    <w:rsid w:val="00172BCA"/>
    <w:rsid w:val="00172DBB"/>
    <w:rsid w:val="00175244"/>
    <w:rsid w:val="00176313"/>
    <w:rsid w:val="00181470"/>
    <w:rsid w:val="00182872"/>
    <w:rsid w:val="001832E8"/>
    <w:rsid w:val="00185D4D"/>
    <w:rsid w:val="00186093"/>
    <w:rsid w:val="00187221"/>
    <w:rsid w:val="00187546"/>
    <w:rsid w:val="00190453"/>
    <w:rsid w:val="00191819"/>
    <w:rsid w:val="00191C0E"/>
    <w:rsid w:val="00192629"/>
    <w:rsid w:val="0019287C"/>
    <w:rsid w:val="00192CE3"/>
    <w:rsid w:val="001935DE"/>
    <w:rsid w:val="001945CC"/>
    <w:rsid w:val="00194B08"/>
    <w:rsid w:val="00195533"/>
    <w:rsid w:val="00195AB0"/>
    <w:rsid w:val="00196A80"/>
    <w:rsid w:val="00196F34"/>
    <w:rsid w:val="001A6145"/>
    <w:rsid w:val="001A65CD"/>
    <w:rsid w:val="001A6DBB"/>
    <w:rsid w:val="001A73CD"/>
    <w:rsid w:val="001A7DC9"/>
    <w:rsid w:val="001B13A6"/>
    <w:rsid w:val="001B1D4D"/>
    <w:rsid w:val="001B3BE1"/>
    <w:rsid w:val="001B4E2E"/>
    <w:rsid w:val="001B5771"/>
    <w:rsid w:val="001B5D6E"/>
    <w:rsid w:val="001B6B59"/>
    <w:rsid w:val="001C0968"/>
    <w:rsid w:val="001C3B50"/>
    <w:rsid w:val="001C3EDD"/>
    <w:rsid w:val="001C402A"/>
    <w:rsid w:val="001C4ED3"/>
    <w:rsid w:val="001C540E"/>
    <w:rsid w:val="001C5CA9"/>
    <w:rsid w:val="001C6C4C"/>
    <w:rsid w:val="001C6DF2"/>
    <w:rsid w:val="001C7619"/>
    <w:rsid w:val="001C7CEA"/>
    <w:rsid w:val="001D1AF8"/>
    <w:rsid w:val="001D1F6A"/>
    <w:rsid w:val="001D3431"/>
    <w:rsid w:val="001D4C88"/>
    <w:rsid w:val="001D51E1"/>
    <w:rsid w:val="001D6F94"/>
    <w:rsid w:val="001E1BAA"/>
    <w:rsid w:val="001E2B3B"/>
    <w:rsid w:val="001E2F45"/>
    <w:rsid w:val="001E47FC"/>
    <w:rsid w:val="001E510E"/>
    <w:rsid w:val="001E579D"/>
    <w:rsid w:val="001E6316"/>
    <w:rsid w:val="001E79E7"/>
    <w:rsid w:val="001E7D72"/>
    <w:rsid w:val="001F09BC"/>
    <w:rsid w:val="001F11B4"/>
    <w:rsid w:val="001F3C97"/>
    <w:rsid w:val="001F4E81"/>
    <w:rsid w:val="001F506F"/>
    <w:rsid w:val="001F56BD"/>
    <w:rsid w:val="001F5C41"/>
    <w:rsid w:val="001F60BE"/>
    <w:rsid w:val="001F61A9"/>
    <w:rsid w:val="0020041F"/>
    <w:rsid w:val="002018EC"/>
    <w:rsid w:val="00203202"/>
    <w:rsid w:val="002042F8"/>
    <w:rsid w:val="00204BFD"/>
    <w:rsid w:val="002052C4"/>
    <w:rsid w:val="00205D36"/>
    <w:rsid w:val="00206211"/>
    <w:rsid w:val="0020796D"/>
    <w:rsid w:val="00207FB9"/>
    <w:rsid w:val="002123E4"/>
    <w:rsid w:val="00212CE3"/>
    <w:rsid w:val="00214877"/>
    <w:rsid w:val="00214C0E"/>
    <w:rsid w:val="0021507D"/>
    <w:rsid w:val="002153AB"/>
    <w:rsid w:val="002163AC"/>
    <w:rsid w:val="00217A0F"/>
    <w:rsid w:val="00217B43"/>
    <w:rsid w:val="00220F5B"/>
    <w:rsid w:val="00221F81"/>
    <w:rsid w:val="00222425"/>
    <w:rsid w:val="00222B01"/>
    <w:rsid w:val="00224AF6"/>
    <w:rsid w:val="002255C2"/>
    <w:rsid w:val="00226D1D"/>
    <w:rsid w:val="00227883"/>
    <w:rsid w:val="00227F0F"/>
    <w:rsid w:val="002347FC"/>
    <w:rsid w:val="002352CF"/>
    <w:rsid w:val="002356FF"/>
    <w:rsid w:val="00236DA5"/>
    <w:rsid w:val="002372EB"/>
    <w:rsid w:val="00241C40"/>
    <w:rsid w:val="00243FD3"/>
    <w:rsid w:val="0024424C"/>
    <w:rsid w:val="00244267"/>
    <w:rsid w:val="00244883"/>
    <w:rsid w:val="002451E2"/>
    <w:rsid w:val="00245594"/>
    <w:rsid w:val="00245A26"/>
    <w:rsid w:val="00246164"/>
    <w:rsid w:val="002461D8"/>
    <w:rsid w:val="002461E4"/>
    <w:rsid w:val="00246B7B"/>
    <w:rsid w:val="00246F86"/>
    <w:rsid w:val="00250670"/>
    <w:rsid w:val="00250D1C"/>
    <w:rsid w:val="002532F0"/>
    <w:rsid w:val="00253B20"/>
    <w:rsid w:val="00253F6B"/>
    <w:rsid w:val="00254E76"/>
    <w:rsid w:val="00255F43"/>
    <w:rsid w:val="0025632D"/>
    <w:rsid w:val="00256880"/>
    <w:rsid w:val="0025690A"/>
    <w:rsid w:val="00256E18"/>
    <w:rsid w:val="00256FE6"/>
    <w:rsid w:val="002575A5"/>
    <w:rsid w:val="00257647"/>
    <w:rsid w:val="00260ADD"/>
    <w:rsid w:val="00261381"/>
    <w:rsid w:val="00261DEE"/>
    <w:rsid w:val="00263162"/>
    <w:rsid w:val="002656DD"/>
    <w:rsid w:val="002667CC"/>
    <w:rsid w:val="00266E98"/>
    <w:rsid w:val="00267355"/>
    <w:rsid w:val="00270B79"/>
    <w:rsid w:val="00270FE8"/>
    <w:rsid w:val="00272168"/>
    <w:rsid w:val="00273940"/>
    <w:rsid w:val="00276910"/>
    <w:rsid w:val="0027782C"/>
    <w:rsid w:val="0028099E"/>
    <w:rsid w:val="00281B7D"/>
    <w:rsid w:val="00282A49"/>
    <w:rsid w:val="002831E4"/>
    <w:rsid w:val="00284F7B"/>
    <w:rsid w:val="00285F05"/>
    <w:rsid w:val="002860FB"/>
    <w:rsid w:val="002869A7"/>
    <w:rsid w:val="002908F2"/>
    <w:rsid w:val="00292D0B"/>
    <w:rsid w:val="002932BB"/>
    <w:rsid w:val="0029488D"/>
    <w:rsid w:val="00295BBD"/>
    <w:rsid w:val="00296202"/>
    <w:rsid w:val="002969B0"/>
    <w:rsid w:val="002A14F5"/>
    <w:rsid w:val="002A2485"/>
    <w:rsid w:val="002A3150"/>
    <w:rsid w:val="002A52D3"/>
    <w:rsid w:val="002A5C16"/>
    <w:rsid w:val="002A5E46"/>
    <w:rsid w:val="002A63C5"/>
    <w:rsid w:val="002A6F74"/>
    <w:rsid w:val="002B007A"/>
    <w:rsid w:val="002B0FBD"/>
    <w:rsid w:val="002B1C9D"/>
    <w:rsid w:val="002B2A70"/>
    <w:rsid w:val="002B3D38"/>
    <w:rsid w:val="002B3F37"/>
    <w:rsid w:val="002B4611"/>
    <w:rsid w:val="002B5504"/>
    <w:rsid w:val="002B5CF3"/>
    <w:rsid w:val="002B6818"/>
    <w:rsid w:val="002B71CF"/>
    <w:rsid w:val="002B7F37"/>
    <w:rsid w:val="002C0379"/>
    <w:rsid w:val="002C081B"/>
    <w:rsid w:val="002C10A2"/>
    <w:rsid w:val="002C196C"/>
    <w:rsid w:val="002C223A"/>
    <w:rsid w:val="002C25EA"/>
    <w:rsid w:val="002C2B22"/>
    <w:rsid w:val="002C3171"/>
    <w:rsid w:val="002C4EDE"/>
    <w:rsid w:val="002C5CC1"/>
    <w:rsid w:val="002C5D7C"/>
    <w:rsid w:val="002C61D1"/>
    <w:rsid w:val="002C63F7"/>
    <w:rsid w:val="002C65DA"/>
    <w:rsid w:val="002C7086"/>
    <w:rsid w:val="002C7F6F"/>
    <w:rsid w:val="002D1E15"/>
    <w:rsid w:val="002D36FB"/>
    <w:rsid w:val="002D41AC"/>
    <w:rsid w:val="002D6859"/>
    <w:rsid w:val="002D6DCD"/>
    <w:rsid w:val="002D7EB2"/>
    <w:rsid w:val="002E1368"/>
    <w:rsid w:val="002E2C7A"/>
    <w:rsid w:val="002E2D25"/>
    <w:rsid w:val="002E3761"/>
    <w:rsid w:val="002E37CA"/>
    <w:rsid w:val="002E47AF"/>
    <w:rsid w:val="002E6FF3"/>
    <w:rsid w:val="002F1339"/>
    <w:rsid w:val="002F1DFD"/>
    <w:rsid w:val="002F219E"/>
    <w:rsid w:val="002F2A27"/>
    <w:rsid w:val="002F2A79"/>
    <w:rsid w:val="002F2D34"/>
    <w:rsid w:val="002F35F9"/>
    <w:rsid w:val="002F3A6E"/>
    <w:rsid w:val="002F45F8"/>
    <w:rsid w:val="002F54AE"/>
    <w:rsid w:val="002F62B6"/>
    <w:rsid w:val="002F66C1"/>
    <w:rsid w:val="002F6975"/>
    <w:rsid w:val="002F6EBB"/>
    <w:rsid w:val="0030256D"/>
    <w:rsid w:val="0030257C"/>
    <w:rsid w:val="00303C49"/>
    <w:rsid w:val="003041CB"/>
    <w:rsid w:val="00304C0B"/>
    <w:rsid w:val="00306D05"/>
    <w:rsid w:val="003075CC"/>
    <w:rsid w:val="00307D2F"/>
    <w:rsid w:val="00307E38"/>
    <w:rsid w:val="0031001C"/>
    <w:rsid w:val="0031090B"/>
    <w:rsid w:val="00310B73"/>
    <w:rsid w:val="003116BF"/>
    <w:rsid w:val="00311E22"/>
    <w:rsid w:val="003172DB"/>
    <w:rsid w:val="003175D4"/>
    <w:rsid w:val="00320E02"/>
    <w:rsid w:val="0032145E"/>
    <w:rsid w:val="003216CD"/>
    <w:rsid w:val="00321962"/>
    <w:rsid w:val="0032214C"/>
    <w:rsid w:val="0032276A"/>
    <w:rsid w:val="003241B5"/>
    <w:rsid w:val="003249F5"/>
    <w:rsid w:val="00325494"/>
    <w:rsid w:val="00325EAB"/>
    <w:rsid w:val="00327087"/>
    <w:rsid w:val="0033177F"/>
    <w:rsid w:val="00331CE0"/>
    <w:rsid w:val="00333298"/>
    <w:rsid w:val="0033421F"/>
    <w:rsid w:val="0033454B"/>
    <w:rsid w:val="0033560F"/>
    <w:rsid w:val="00336C56"/>
    <w:rsid w:val="00336EB7"/>
    <w:rsid w:val="00337D96"/>
    <w:rsid w:val="0034023B"/>
    <w:rsid w:val="0034299A"/>
    <w:rsid w:val="00343A13"/>
    <w:rsid w:val="00343E1A"/>
    <w:rsid w:val="00345541"/>
    <w:rsid w:val="003470A5"/>
    <w:rsid w:val="003532DE"/>
    <w:rsid w:val="00353977"/>
    <w:rsid w:val="00354A57"/>
    <w:rsid w:val="00354FD6"/>
    <w:rsid w:val="00355261"/>
    <w:rsid w:val="00356011"/>
    <w:rsid w:val="00356F4D"/>
    <w:rsid w:val="00357619"/>
    <w:rsid w:val="00360A4B"/>
    <w:rsid w:val="00360CE4"/>
    <w:rsid w:val="003618E8"/>
    <w:rsid w:val="00361CCA"/>
    <w:rsid w:val="0036233C"/>
    <w:rsid w:val="00362D87"/>
    <w:rsid w:val="00363E37"/>
    <w:rsid w:val="00363F5F"/>
    <w:rsid w:val="00364765"/>
    <w:rsid w:val="00367576"/>
    <w:rsid w:val="0036790C"/>
    <w:rsid w:val="0037041D"/>
    <w:rsid w:val="003705AE"/>
    <w:rsid w:val="0037143C"/>
    <w:rsid w:val="00372E8D"/>
    <w:rsid w:val="0037338A"/>
    <w:rsid w:val="003745B7"/>
    <w:rsid w:val="0037486B"/>
    <w:rsid w:val="00375725"/>
    <w:rsid w:val="00376947"/>
    <w:rsid w:val="003804D8"/>
    <w:rsid w:val="00380671"/>
    <w:rsid w:val="003811C6"/>
    <w:rsid w:val="00381834"/>
    <w:rsid w:val="00381D29"/>
    <w:rsid w:val="00382438"/>
    <w:rsid w:val="0038309C"/>
    <w:rsid w:val="0038456A"/>
    <w:rsid w:val="0038500F"/>
    <w:rsid w:val="00386D2A"/>
    <w:rsid w:val="0038793E"/>
    <w:rsid w:val="003905D0"/>
    <w:rsid w:val="00390EF9"/>
    <w:rsid w:val="003917BB"/>
    <w:rsid w:val="003917BD"/>
    <w:rsid w:val="003921F7"/>
    <w:rsid w:val="0039276B"/>
    <w:rsid w:val="00392EAF"/>
    <w:rsid w:val="003946D0"/>
    <w:rsid w:val="00396FD8"/>
    <w:rsid w:val="00397F7E"/>
    <w:rsid w:val="003A299C"/>
    <w:rsid w:val="003A2E57"/>
    <w:rsid w:val="003A338F"/>
    <w:rsid w:val="003A344F"/>
    <w:rsid w:val="003A49B3"/>
    <w:rsid w:val="003A49D5"/>
    <w:rsid w:val="003A55F1"/>
    <w:rsid w:val="003A5656"/>
    <w:rsid w:val="003A5827"/>
    <w:rsid w:val="003A647B"/>
    <w:rsid w:val="003A65D9"/>
    <w:rsid w:val="003A7409"/>
    <w:rsid w:val="003A7868"/>
    <w:rsid w:val="003A78AD"/>
    <w:rsid w:val="003B17CD"/>
    <w:rsid w:val="003B1A99"/>
    <w:rsid w:val="003B22CB"/>
    <w:rsid w:val="003B734F"/>
    <w:rsid w:val="003B7BCD"/>
    <w:rsid w:val="003B7DFE"/>
    <w:rsid w:val="003C2272"/>
    <w:rsid w:val="003C5CF9"/>
    <w:rsid w:val="003C745F"/>
    <w:rsid w:val="003C7E3E"/>
    <w:rsid w:val="003C7E71"/>
    <w:rsid w:val="003D01EA"/>
    <w:rsid w:val="003D0E07"/>
    <w:rsid w:val="003D1E7D"/>
    <w:rsid w:val="003D3475"/>
    <w:rsid w:val="003D354F"/>
    <w:rsid w:val="003D35F0"/>
    <w:rsid w:val="003D3751"/>
    <w:rsid w:val="003D7C35"/>
    <w:rsid w:val="003E0906"/>
    <w:rsid w:val="003E12DA"/>
    <w:rsid w:val="003E2340"/>
    <w:rsid w:val="003E2953"/>
    <w:rsid w:val="003E2B4C"/>
    <w:rsid w:val="003E318F"/>
    <w:rsid w:val="003E3383"/>
    <w:rsid w:val="003E38BC"/>
    <w:rsid w:val="003E410A"/>
    <w:rsid w:val="003E43D2"/>
    <w:rsid w:val="003E5222"/>
    <w:rsid w:val="003E643B"/>
    <w:rsid w:val="003E6717"/>
    <w:rsid w:val="003E6F3D"/>
    <w:rsid w:val="003E7042"/>
    <w:rsid w:val="003F0619"/>
    <w:rsid w:val="003F0C2C"/>
    <w:rsid w:val="003F3ABB"/>
    <w:rsid w:val="003F56FC"/>
    <w:rsid w:val="003F67FE"/>
    <w:rsid w:val="003F7967"/>
    <w:rsid w:val="003F7C43"/>
    <w:rsid w:val="004000DE"/>
    <w:rsid w:val="004005F1"/>
    <w:rsid w:val="00400704"/>
    <w:rsid w:val="00401D4F"/>
    <w:rsid w:val="004027B4"/>
    <w:rsid w:val="00402CB7"/>
    <w:rsid w:val="00403612"/>
    <w:rsid w:val="00404AFC"/>
    <w:rsid w:val="00404BFB"/>
    <w:rsid w:val="00404E65"/>
    <w:rsid w:val="00405066"/>
    <w:rsid w:val="00406E27"/>
    <w:rsid w:val="004101B0"/>
    <w:rsid w:val="00413149"/>
    <w:rsid w:val="00413150"/>
    <w:rsid w:val="00413A0F"/>
    <w:rsid w:val="00415D59"/>
    <w:rsid w:val="0041748B"/>
    <w:rsid w:val="00420136"/>
    <w:rsid w:val="00420367"/>
    <w:rsid w:val="00421D5C"/>
    <w:rsid w:val="004228BB"/>
    <w:rsid w:val="00423C00"/>
    <w:rsid w:val="00424653"/>
    <w:rsid w:val="0042612A"/>
    <w:rsid w:val="0042661D"/>
    <w:rsid w:val="00426BBC"/>
    <w:rsid w:val="00427109"/>
    <w:rsid w:val="00432FF3"/>
    <w:rsid w:val="004349D0"/>
    <w:rsid w:val="00435131"/>
    <w:rsid w:val="004364DD"/>
    <w:rsid w:val="00437A89"/>
    <w:rsid w:val="00437D85"/>
    <w:rsid w:val="00437EA6"/>
    <w:rsid w:val="00440656"/>
    <w:rsid w:val="00440B9F"/>
    <w:rsid w:val="00440EBD"/>
    <w:rsid w:val="00441804"/>
    <w:rsid w:val="00443714"/>
    <w:rsid w:val="00444F90"/>
    <w:rsid w:val="004451B6"/>
    <w:rsid w:val="00446D27"/>
    <w:rsid w:val="00450235"/>
    <w:rsid w:val="00450868"/>
    <w:rsid w:val="00452D9A"/>
    <w:rsid w:val="004536D5"/>
    <w:rsid w:val="00454E19"/>
    <w:rsid w:val="004552EB"/>
    <w:rsid w:val="00456DBA"/>
    <w:rsid w:val="00457C7D"/>
    <w:rsid w:val="00457D1F"/>
    <w:rsid w:val="00460970"/>
    <w:rsid w:val="00460B2B"/>
    <w:rsid w:val="00460CA5"/>
    <w:rsid w:val="00462933"/>
    <w:rsid w:val="00462975"/>
    <w:rsid w:val="00463A58"/>
    <w:rsid w:val="00463AD1"/>
    <w:rsid w:val="00464701"/>
    <w:rsid w:val="0046608B"/>
    <w:rsid w:val="0046692B"/>
    <w:rsid w:val="00466CF3"/>
    <w:rsid w:val="0046798F"/>
    <w:rsid w:val="00467ECA"/>
    <w:rsid w:val="0047123C"/>
    <w:rsid w:val="00471D75"/>
    <w:rsid w:val="00472186"/>
    <w:rsid w:val="00472567"/>
    <w:rsid w:val="0047344F"/>
    <w:rsid w:val="004739C6"/>
    <w:rsid w:val="004742BD"/>
    <w:rsid w:val="00474519"/>
    <w:rsid w:val="004746A5"/>
    <w:rsid w:val="00474D94"/>
    <w:rsid w:val="0047615F"/>
    <w:rsid w:val="004814BC"/>
    <w:rsid w:val="00481C8A"/>
    <w:rsid w:val="00481C9A"/>
    <w:rsid w:val="00482542"/>
    <w:rsid w:val="004828F7"/>
    <w:rsid w:val="0048357F"/>
    <w:rsid w:val="00483F2F"/>
    <w:rsid w:val="004850E8"/>
    <w:rsid w:val="00485610"/>
    <w:rsid w:val="00490773"/>
    <w:rsid w:val="004907AD"/>
    <w:rsid w:val="00492288"/>
    <w:rsid w:val="00494DCA"/>
    <w:rsid w:val="00496B33"/>
    <w:rsid w:val="00496C21"/>
    <w:rsid w:val="00496D18"/>
    <w:rsid w:val="0049707D"/>
    <w:rsid w:val="004A0224"/>
    <w:rsid w:val="004A1464"/>
    <w:rsid w:val="004A24E0"/>
    <w:rsid w:val="004A2B88"/>
    <w:rsid w:val="004A3083"/>
    <w:rsid w:val="004A32E5"/>
    <w:rsid w:val="004A3526"/>
    <w:rsid w:val="004A4008"/>
    <w:rsid w:val="004A4307"/>
    <w:rsid w:val="004A53F1"/>
    <w:rsid w:val="004A592A"/>
    <w:rsid w:val="004A6047"/>
    <w:rsid w:val="004A624A"/>
    <w:rsid w:val="004A65E0"/>
    <w:rsid w:val="004A6887"/>
    <w:rsid w:val="004A70E7"/>
    <w:rsid w:val="004B16C9"/>
    <w:rsid w:val="004B1939"/>
    <w:rsid w:val="004B250D"/>
    <w:rsid w:val="004B2879"/>
    <w:rsid w:val="004B2F28"/>
    <w:rsid w:val="004B33D0"/>
    <w:rsid w:val="004B4977"/>
    <w:rsid w:val="004B4DAB"/>
    <w:rsid w:val="004B5A04"/>
    <w:rsid w:val="004B5ACD"/>
    <w:rsid w:val="004B7CAB"/>
    <w:rsid w:val="004C0477"/>
    <w:rsid w:val="004C0D44"/>
    <w:rsid w:val="004C0E3F"/>
    <w:rsid w:val="004C1E4B"/>
    <w:rsid w:val="004C2C13"/>
    <w:rsid w:val="004C30CC"/>
    <w:rsid w:val="004C3EF1"/>
    <w:rsid w:val="004C4167"/>
    <w:rsid w:val="004C52CE"/>
    <w:rsid w:val="004C5CC0"/>
    <w:rsid w:val="004C6E49"/>
    <w:rsid w:val="004C6FF3"/>
    <w:rsid w:val="004D116E"/>
    <w:rsid w:val="004D1CB9"/>
    <w:rsid w:val="004D1D21"/>
    <w:rsid w:val="004D20E9"/>
    <w:rsid w:val="004D280F"/>
    <w:rsid w:val="004D2CA7"/>
    <w:rsid w:val="004D361E"/>
    <w:rsid w:val="004D4815"/>
    <w:rsid w:val="004D4C9E"/>
    <w:rsid w:val="004D57B1"/>
    <w:rsid w:val="004D64ED"/>
    <w:rsid w:val="004D720A"/>
    <w:rsid w:val="004D7977"/>
    <w:rsid w:val="004D7B7D"/>
    <w:rsid w:val="004E1870"/>
    <w:rsid w:val="004E24C5"/>
    <w:rsid w:val="004E28C1"/>
    <w:rsid w:val="004E37DC"/>
    <w:rsid w:val="004E4BF0"/>
    <w:rsid w:val="004E4E73"/>
    <w:rsid w:val="004E5EC6"/>
    <w:rsid w:val="004F0070"/>
    <w:rsid w:val="004F00AE"/>
    <w:rsid w:val="004F276A"/>
    <w:rsid w:val="004F379D"/>
    <w:rsid w:val="004F4378"/>
    <w:rsid w:val="004F4BBE"/>
    <w:rsid w:val="004F4BD4"/>
    <w:rsid w:val="004F61C2"/>
    <w:rsid w:val="004F67FA"/>
    <w:rsid w:val="004F6CD1"/>
    <w:rsid w:val="004F7F17"/>
    <w:rsid w:val="005005D3"/>
    <w:rsid w:val="00500BE3"/>
    <w:rsid w:val="005011A5"/>
    <w:rsid w:val="005014F2"/>
    <w:rsid w:val="00502EB7"/>
    <w:rsid w:val="0050440B"/>
    <w:rsid w:val="0050691C"/>
    <w:rsid w:val="00506CA4"/>
    <w:rsid w:val="00507010"/>
    <w:rsid w:val="00507931"/>
    <w:rsid w:val="00507F10"/>
    <w:rsid w:val="00510A21"/>
    <w:rsid w:val="00510A2A"/>
    <w:rsid w:val="0051173F"/>
    <w:rsid w:val="00512B53"/>
    <w:rsid w:val="005130F2"/>
    <w:rsid w:val="005136BA"/>
    <w:rsid w:val="00514FC9"/>
    <w:rsid w:val="0052041F"/>
    <w:rsid w:val="00520508"/>
    <w:rsid w:val="00520F99"/>
    <w:rsid w:val="00521B57"/>
    <w:rsid w:val="005228C9"/>
    <w:rsid w:val="0052314B"/>
    <w:rsid w:val="00524648"/>
    <w:rsid w:val="00524916"/>
    <w:rsid w:val="005272F2"/>
    <w:rsid w:val="0053065A"/>
    <w:rsid w:val="00532B5C"/>
    <w:rsid w:val="005337C3"/>
    <w:rsid w:val="00533F40"/>
    <w:rsid w:val="00535B83"/>
    <w:rsid w:val="00535E02"/>
    <w:rsid w:val="0053625A"/>
    <w:rsid w:val="005365F8"/>
    <w:rsid w:val="005366DC"/>
    <w:rsid w:val="00536765"/>
    <w:rsid w:val="0053689A"/>
    <w:rsid w:val="005378AA"/>
    <w:rsid w:val="005403AD"/>
    <w:rsid w:val="005407DF"/>
    <w:rsid w:val="00540D31"/>
    <w:rsid w:val="005421C0"/>
    <w:rsid w:val="00542598"/>
    <w:rsid w:val="005436B8"/>
    <w:rsid w:val="00545A3F"/>
    <w:rsid w:val="005463EA"/>
    <w:rsid w:val="0054772A"/>
    <w:rsid w:val="00552AE3"/>
    <w:rsid w:val="00553DF1"/>
    <w:rsid w:val="00555113"/>
    <w:rsid w:val="005554CF"/>
    <w:rsid w:val="00556AB9"/>
    <w:rsid w:val="005600EF"/>
    <w:rsid w:val="005614E0"/>
    <w:rsid w:val="005623CF"/>
    <w:rsid w:val="005627CC"/>
    <w:rsid w:val="00562FA6"/>
    <w:rsid w:val="00563156"/>
    <w:rsid w:val="00563630"/>
    <w:rsid w:val="00563D66"/>
    <w:rsid w:val="00565423"/>
    <w:rsid w:val="005657BB"/>
    <w:rsid w:val="00567860"/>
    <w:rsid w:val="00567971"/>
    <w:rsid w:val="00570A48"/>
    <w:rsid w:val="00571EC7"/>
    <w:rsid w:val="00572D74"/>
    <w:rsid w:val="00574B2B"/>
    <w:rsid w:val="005754B7"/>
    <w:rsid w:val="00575FC1"/>
    <w:rsid w:val="00576128"/>
    <w:rsid w:val="00576A24"/>
    <w:rsid w:val="00580381"/>
    <w:rsid w:val="005806CC"/>
    <w:rsid w:val="00581EE7"/>
    <w:rsid w:val="005821C3"/>
    <w:rsid w:val="005825BB"/>
    <w:rsid w:val="00584F2C"/>
    <w:rsid w:val="00584FC1"/>
    <w:rsid w:val="00585628"/>
    <w:rsid w:val="00587DE8"/>
    <w:rsid w:val="0059077F"/>
    <w:rsid w:val="005940EE"/>
    <w:rsid w:val="0059532A"/>
    <w:rsid w:val="00595572"/>
    <w:rsid w:val="00595CC0"/>
    <w:rsid w:val="00595F45"/>
    <w:rsid w:val="0059614B"/>
    <w:rsid w:val="005976D5"/>
    <w:rsid w:val="005A1F8A"/>
    <w:rsid w:val="005A465E"/>
    <w:rsid w:val="005A4B5E"/>
    <w:rsid w:val="005A5DA0"/>
    <w:rsid w:val="005A6065"/>
    <w:rsid w:val="005A6FC0"/>
    <w:rsid w:val="005A7581"/>
    <w:rsid w:val="005A76E9"/>
    <w:rsid w:val="005A7878"/>
    <w:rsid w:val="005B0DDF"/>
    <w:rsid w:val="005B1467"/>
    <w:rsid w:val="005B4248"/>
    <w:rsid w:val="005B44DA"/>
    <w:rsid w:val="005B4E1C"/>
    <w:rsid w:val="005B574E"/>
    <w:rsid w:val="005B5DE0"/>
    <w:rsid w:val="005B6020"/>
    <w:rsid w:val="005C1C25"/>
    <w:rsid w:val="005C1FC1"/>
    <w:rsid w:val="005C2C88"/>
    <w:rsid w:val="005C2F7E"/>
    <w:rsid w:val="005C35D8"/>
    <w:rsid w:val="005C44B1"/>
    <w:rsid w:val="005C7523"/>
    <w:rsid w:val="005C7F9E"/>
    <w:rsid w:val="005D037A"/>
    <w:rsid w:val="005D0E5F"/>
    <w:rsid w:val="005D0E6F"/>
    <w:rsid w:val="005D1619"/>
    <w:rsid w:val="005D246B"/>
    <w:rsid w:val="005D4397"/>
    <w:rsid w:val="005D5389"/>
    <w:rsid w:val="005D5BE7"/>
    <w:rsid w:val="005D64EF"/>
    <w:rsid w:val="005E0F00"/>
    <w:rsid w:val="005E0F13"/>
    <w:rsid w:val="005E236F"/>
    <w:rsid w:val="005E2FAF"/>
    <w:rsid w:val="005E41F5"/>
    <w:rsid w:val="005E49BB"/>
    <w:rsid w:val="005E49BF"/>
    <w:rsid w:val="005E5687"/>
    <w:rsid w:val="005E7B89"/>
    <w:rsid w:val="005F0290"/>
    <w:rsid w:val="005F0763"/>
    <w:rsid w:val="005F0BCF"/>
    <w:rsid w:val="005F0EC9"/>
    <w:rsid w:val="005F10DE"/>
    <w:rsid w:val="005F1893"/>
    <w:rsid w:val="005F25D3"/>
    <w:rsid w:val="005F426A"/>
    <w:rsid w:val="005F5C76"/>
    <w:rsid w:val="005F6463"/>
    <w:rsid w:val="005F6E73"/>
    <w:rsid w:val="005F6F15"/>
    <w:rsid w:val="00602532"/>
    <w:rsid w:val="00602B6F"/>
    <w:rsid w:val="006032A7"/>
    <w:rsid w:val="0060407D"/>
    <w:rsid w:val="00605307"/>
    <w:rsid w:val="006054C0"/>
    <w:rsid w:val="0060575D"/>
    <w:rsid w:val="00605B4E"/>
    <w:rsid w:val="006108FB"/>
    <w:rsid w:val="006125C5"/>
    <w:rsid w:val="00612B5A"/>
    <w:rsid w:val="0061492B"/>
    <w:rsid w:val="00614F1B"/>
    <w:rsid w:val="006156EF"/>
    <w:rsid w:val="00615AF9"/>
    <w:rsid w:val="006174B6"/>
    <w:rsid w:val="00617C72"/>
    <w:rsid w:val="00617CD3"/>
    <w:rsid w:val="00620B20"/>
    <w:rsid w:val="00621565"/>
    <w:rsid w:val="006229EE"/>
    <w:rsid w:val="00623654"/>
    <w:rsid w:val="00623CAA"/>
    <w:rsid w:val="006240CF"/>
    <w:rsid w:val="00624348"/>
    <w:rsid w:val="006271D9"/>
    <w:rsid w:val="00632801"/>
    <w:rsid w:val="00634BB6"/>
    <w:rsid w:val="00635001"/>
    <w:rsid w:val="0063563E"/>
    <w:rsid w:val="00636F98"/>
    <w:rsid w:val="006370DF"/>
    <w:rsid w:val="0064162E"/>
    <w:rsid w:val="00642991"/>
    <w:rsid w:val="00642A92"/>
    <w:rsid w:val="00643C8B"/>
    <w:rsid w:val="006443A9"/>
    <w:rsid w:val="006457E0"/>
    <w:rsid w:val="00650344"/>
    <w:rsid w:val="00652BFF"/>
    <w:rsid w:val="0065424E"/>
    <w:rsid w:val="00655031"/>
    <w:rsid w:val="0065542D"/>
    <w:rsid w:val="006603D2"/>
    <w:rsid w:val="00660D06"/>
    <w:rsid w:val="006626DF"/>
    <w:rsid w:val="006632E9"/>
    <w:rsid w:val="00663D96"/>
    <w:rsid w:val="0066400D"/>
    <w:rsid w:val="0066492B"/>
    <w:rsid w:val="0066494D"/>
    <w:rsid w:val="00667004"/>
    <w:rsid w:val="00670BE5"/>
    <w:rsid w:val="00673727"/>
    <w:rsid w:val="00673D8C"/>
    <w:rsid w:val="00674D3E"/>
    <w:rsid w:val="0067533C"/>
    <w:rsid w:val="00675859"/>
    <w:rsid w:val="0067593F"/>
    <w:rsid w:val="00676D06"/>
    <w:rsid w:val="006778DC"/>
    <w:rsid w:val="00681D43"/>
    <w:rsid w:val="00686623"/>
    <w:rsid w:val="0068775C"/>
    <w:rsid w:val="00687FD1"/>
    <w:rsid w:val="00691611"/>
    <w:rsid w:val="00691C14"/>
    <w:rsid w:val="00692708"/>
    <w:rsid w:val="00692877"/>
    <w:rsid w:val="0069328A"/>
    <w:rsid w:val="00693D7C"/>
    <w:rsid w:val="0069409C"/>
    <w:rsid w:val="00694363"/>
    <w:rsid w:val="00694618"/>
    <w:rsid w:val="00695B3E"/>
    <w:rsid w:val="00695D67"/>
    <w:rsid w:val="00695EB1"/>
    <w:rsid w:val="00695FEC"/>
    <w:rsid w:val="006A0540"/>
    <w:rsid w:val="006A0633"/>
    <w:rsid w:val="006A0CDA"/>
    <w:rsid w:val="006A139E"/>
    <w:rsid w:val="006A3B75"/>
    <w:rsid w:val="006A3EAE"/>
    <w:rsid w:val="006A43F2"/>
    <w:rsid w:val="006A4745"/>
    <w:rsid w:val="006A75AF"/>
    <w:rsid w:val="006A7EB6"/>
    <w:rsid w:val="006B0235"/>
    <w:rsid w:val="006B16BC"/>
    <w:rsid w:val="006B20A1"/>
    <w:rsid w:val="006B2971"/>
    <w:rsid w:val="006B4EA6"/>
    <w:rsid w:val="006B6A57"/>
    <w:rsid w:val="006B7FB5"/>
    <w:rsid w:val="006C0FC0"/>
    <w:rsid w:val="006C2FBD"/>
    <w:rsid w:val="006C3E85"/>
    <w:rsid w:val="006C5357"/>
    <w:rsid w:val="006C6AE1"/>
    <w:rsid w:val="006D1B29"/>
    <w:rsid w:val="006D1F84"/>
    <w:rsid w:val="006D2576"/>
    <w:rsid w:val="006D2B78"/>
    <w:rsid w:val="006D3DF4"/>
    <w:rsid w:val="006D4520"/>
    <w:rsid w:val="006D5257"/>
    <w:rsid w:val="006D5EAC"/>
    <w:rsid w:val="006E0121"/>
    <w:rsid w:val="006E0671"/>
    <w:rsid w:val="006E1054"/>
    <w:rsid w:val="006E1E05"/>
    <w:rsid w:val="006E273A"/>
    <w:rsid w:val="006E3B30"/>
    <w:rsid w:val="006E624D"/>
    <w:rsid w:val="006E6DAF"/>
    <w:rsid w:val="006F0797"/>
    <w:rsid w:val="006F0999"/>
    <w:rsid w:val="006F0CA1"/>
    <w:rsid w:val="006F1053"/>
    <w:rsid w:val="006F2EFC"/>
    <w:rsid w:val="006F395A"/>
    <w:rsid w:val="006F3FC9"/>
    <w:rsid w:val="006F52BF"/>
    <w:rsid w:val="006F6818"/>
    <w:rsid w:val="006F6F2E"/>
    <w:rsid w:val="00701387"/>
    <w:rsid w:val="00701536"/>
    <w:rsid w:val="00701582"/>
    <w:rsid w:val="0070160D"/>
    <w:rsid w:val="00702C72"/>
    <w:rsid w:val="00702D98"/>
    <w:rsid w:val="00703293"/>
    <w:rsid w:val="007052D4"/>
    <w:rsid w:val="00705FD7"/>
    <w:rsid w:val="007064B8"/>
    <w:rsid w:val="007110D3"/>
    <w:rsid w:val="00712910"/>
    <w:rsid w:val="007135EE"/>
    <w:rsid w:val="00713FC7"/>
    <w:rsid w:val="0071792A"/>
    <w:rsid w:val="0071797F"/>
    <w:rsid w:val="0072011B"/>
    <w:rsid w:val="007202C5"/>
    <w:rsid w:val="007214E3"/>
    <w:rsid w:val="00722883"/>
    <w:rsid w:val="00722B36"/>
    <w:rsid w:val="00725348"/>
    <w:rsid w:val="0072598A"/>
    <w:rsid w:val="00727003"/>
    <w:rsid w:val="00727621"/>
    <w:rsid w:val="00731541"/>
    <w:rsid w:val="0073226B"/>
    <w:rsid w:val="00732A96"/>
    <w:rsid w:val="00733E24"/>
    <w:rsid w:val="00733F36"/>
    <w:rsid w:val="0073420F"/>
    <w:rsid w:val="007343BF"/>
    <w:rsid w:val="007348F0"/>
    <w:rsid w:val="00735E4D"/>
    <w:rsid w:val="007366D4"/>
    <w:rsid w:val="00737506"/>
    <w:rsid w:val="00737DF6"/>
    <w:rsid w:val="00740BD7"/>
    <w:rsid w:val="00741991"/>
    <w:rsid w:val="00741BB0"/>
    <w:rsid w:val="00742833"/>
    <w:rsid w:val="0074400E"/>
    <w:rsid w:val="00744C23"/>
    <w:rsid w:val="00745AA8"/>
    <w:rsid w:val="007474B0"/>
    <w:rsid w:val="00747B9E"/>
    <w:rsid w:val="007512DA"/>
    <w:rsid w:val="00752214"/>
    <w:rsid w:val="00752E2D"/>
    <w:rsid w:val="00753946"/>
    <w:rsid w:val="00755A5F"/>
    <w:rsid w:val="00755C1F"/>
    <w:rsid w:val="00756D0A"/>
    <w:rsid w:val="007571D6"/>
    <w:rsid w:val="00757F6D"/>
    <w:rsid w:val="00760B64"/>
    <w:rsid w:val="0076290E"/>
    <w:rsid w:val="00763CA7"/>
    <w:rsid w:val="007644ED"/>
    <w:rsid w:val="00764D33"/>
    <w:rsid w:val="00764D84"/>
    <w:rsid w:val="00765581"/>
    <w:rsid w:val="00766317"/>
    <w:rsid w:val="0076728B"/>
    <w:rsid w:val="007710DB"/>
    <w:rsid w:val="00771260"/>
    <w:rsid w:val="0077140C"/>
    <w:rsid w:val="007719BB"/>
    <w:rsid w:val="007732B0"/>
    <w:rsid w:val="007744EA"/>
    <w:rsid w:val="00774C5A"/>
    <w:rsid w:val="00777BBE"/>
    <w:rsid w:val="00780957"/>
    <w:rsid w:val="00781969"/>
    <w:rsid w:val="00781E31"/>
    <w:rsid w:val="00782148"/>
    <w:rsid w:val="0078319F"/>
    <w:rsid w:val="00783FE0"/>
    <w:rsid w:val="007863C7"/>
    <w:rsid w:val="00786663"/>
    <w:rsid w:val="007874BC"/>
    <w:rsid w:val="007919A6"/>
    <w:rsid w:val="00792793"/>
    <w:rsid w:val="00792DC9"/>
    <w:rsid w:val="007935F7"/>
    <w:rsid w:val="00794ABC"/>
    <w:rsid w:val="00795ADE"/>
    <w:rsid w:val="007968BA"/>
    <w:rsid w:val="00797E1B"/>
    <w:rsid w:val="007A04FE"/>
    <w:rsid w:val="007A1745"/>
    <w:rsid w:val="007A2068"/>
    <w:rsid w:val="007A3465"/>
    <w:rsid w:val="007A4E7B"/>
    <w:rsid w:val="007A4F31"/>
    <w:rsid w:val="007A5338"/>
    <w:rsid w:val="007A6366"/>
    <w:rsid w:val="007A63B5"/>
    <w:rsid w:val="007A6E89"/>
    <w:rsid w:val="007A7FE9"/>
    <w:rsid w:val="007B0E49"/>
    <w:rsid w:val="007B1329"/>
    <w:rsid w:val="007B285E"/>
    <w:rsid w:val="007B3398"/>
    <w:rsid w:val="007B4F1D"/>
    <w:rsid w:val="007B59E4"/>
    <w:rsid w:val="007B625C"/>
    <w:rsid w:val="007B7029"/>
    <w:rsid w:val="007B7EF1"/>
    <w:rsid w:val="007C08ED"/>
    <w:rsid w:val="007C0E0A"/>
    <w:rsid w:val="007C1173"/>
    <w:rsid w:val="007C11BD"/>
    <w:rsid w:val="007C1688"/>
    <w:rsid w:val="007C1F63"/>
    <w:rsid w:val="007C37C5"/>
    <w:rsid w:val="007C3A69"/>
    <w:rsid w:val="007C4D92"/>
    <w:rsid w:val="007C6F13"/>
    <w:rsid w:val="007C7CCF"/>
    <w:rsid w:val="007C7CD5"/>
    <w:rsid w:val="007D0EEA"/>
    <w:rsid w:val="007D1CEC"/>
    <w:rsid w:val="007D2678"/>
    <w:rsid w:val="007D2AFC"/>
    <w:rsid w:val="007D2E72"/>
    <w:rsid w:val="007D4EE1"/>
    <w:rsid w:val="007D5138"/>
    <w:rsid w:val="007D61F6"/>
    <w:rsid w:val="007D6EB3"/>
    <w:rsid w:val="007D70BA"/>
    <w:rsid w:val="007D7A34"/>
    <w:rsid w:val="007E05EC"/>
    <w:rsid w:val="007E0BF2"/>
    <w:rsid w:val="007E1568"/>
    <w:rsid w:val="007E1602"/>
    <w:rsid w:val="007E2A16"/>
    <w:rsid w:val="007E3BE5"/>
    <w:rsid w:val="007E3DFD"/>
    <w:rsid w:val="007E49B9"/>
    <w:rsid w:val="007E59DB"/>
    <w:rsid w:val="007E5C97"/>
    <w:rsid w:val="007E7DFA"/>
    <w:rsid w:val="007F1BB2"/>
    <w:rsid w:val="007F653A"/>
    <w:rsid w:val="007F6F48"/>
    <w:rsid w:val="00800A7F"/>
    <w:rsid w:val="0080143D"/>
    <w:rsid w:val="00805252"/>
    <w:rsid w:val="00805367"/>
    <w:rsid w:val="008055C4"/>
    <w:rsid w:val="008058A8"/>
    <w:rsid w:val="00805A3A"/>
    <w:rsid w:val="00805D7A"/>
    <w:rsid w:val="00806808"/>
    <w:rsid w:val="008103A4"/>
    <w:rsid w:val="0081153B"/>
    <w:rsid w:val="00811C44"/>
    <w:rsid w:val="00812135"/>
    <w:rsid w:val="00812694"/>
    <w:rsid w:val="00813BF3"/>
    <w:rsid w:val="00814ACB"/>
    <w:rsid w:val="00816ECC"/>
    <w:rsid w:val="008170C2"/>
    <w:rsid w:val="008227A1"/>
    <w:rsid w:val="00824E1B"/>
    <w:rsid w:val="00825562"/>
    <w:rsid w:val="00827128"/>
    <w:rsid w:val="00827B4F"/>
    <w:rsid w:val="00831FA9"/>
    <w:rsid w:val="008325A3"/>
    <w:rsid w:val="00833DF1"/>
    <w:rsid w:val="0083559C"/>
    <w:rsid w:val="00836DD5"/>
    <w:rsid w:val="00837177"/>
    <w:rsid w:val="00837E5A"/>
    <w:rsid w:val="008410CA"/>
    <w:rsid w:val="008413E7"/>
    <w:rsid w:val="00841743"/>
    <w:rsid w:val="008422F4"/>
    <w:rsid w:val="00843B5E"/>
    <w:rsid w:val="00844C9D"/>
    <w:rsid w:val="00844F31"/>
    <w:rsid w:val="008472E5"/>
    <w:rsid w:val="00851043"/>
    <w:rsid w:val="0085229C"/>
    <w:rsid w:val="00853437"/>
    <w:rsid w:val="00854145"/>
    <w:rsid w:val="00854B29"/>
    <w:rsid w:val="0085666F"/>
    <w:rsid w:val="00857379"/>
    <w:rsid w:val="00857937"/>
    <w:rsid w:val="008627B0"/>
    <w:rsid w:val="00862D6C"/>
    <w:rsid w:val="00865187"/>
    <w:rsid w:val="00865C38"/>
    <w:rsid w:val="008667B0"/>
    <w:rsid w:val="00867386"/>
    <w:rsid w:val="008678E4"/>
    <w:rsid w:val="008703D6"/>
    <w:rsid w:val="00871B36"/>
    <w:rsid w:val="008727C9"/>
    <w:rsid w:val="008732C9"/>
    <w:rsid w:val="008734A3"/>
    <w:rsid w:val="00873A31"/>
    <w:rsid w:val="00873EB5"/>
    <w:rsid w:val="0087521D"/>
    <w:rsid w:val="0087653A"/>
    <w:rsid w:val="0087665A"/>
    <w:rsid w:val="0087694D"/>
    <w:rsid w:val="00876B1C"/>
    <w:rsid w:val="00880260"/>
    <w:rsid w:val="008803B4"/>
    <w:rsid w:val="00880EB5"/>
    <w:rsid w:val="00881C17"/>
    <w:rsid w:val="00883C28"/>
    <w:rsid w:val="00883DC9"/>
    <w:rsid w:val="00884270"/>
    <w:rsid w:val="00884B3B"/>
    <w:rsid w:val="00885D31"/>
    <w:rsid w:val="00887569"/>
    <w:rsid w:val="00887A25"/>
    <w:rsid w:val="00891AC3"/>
    <w:rsid w:val="00892FCC"/>
    <w:rsid w:val="008937F6"/>
    <w:rsid w:val="008941A3"/>
    <w:rsid w:val="008942B2"/>
    <w:rsid w:val="00896479"/>
    <w:rsid w:val="008974F4"/>
    <w:rsid w:val="008A084A"/>
    <w:rsid w:val="008A0B28"/>
    <w:rsid w:val="008A39EA"/>
    <w:rsid w:val="008A3B44"/>
    <w:rsid w:val="008A3B71"/>
    <w:rsid w:val="008A3E21"/>
    <w:rsid w:val="008A4022"/>
    <w:rsid w:val="008A4301"/>
    <w:rsid w:val="008A4B3A"/>
    <w:rsid w:val="008A5F7C"/>
    <w:rsid w:val="008A6F66"/>
    <w:rsid w:val="008A7BCC"/>
    <w:rsid w:val="008B0085"/>
    <w:rsid w:val="008B0A82"/>
    <w:rsid w:val="008B0E93"/>
    <w:rsid w:val="008B150C"/>
    <w:rsid w:val="008B1B65"/>
    <w:rsid w:val="008B2B72"/>
    <w:rsid w:val="008B364C"/>
    <w:rsid w:val="008B39EC"/>
    <w:rsid w:val="008B4AC3"/>
    <w:rsid w:val="008B4C6B"/>
    <w:rsid w:val="008B5094"/>
    <w:rsid w:val="008B5D1C"/>
    <w:rsid w:val="008B6274"/>
    <w:rsid w:val="008B7082"/>
    <w:rsid w:val="008B72CC"/>
    <w:rsid w:val="008C01D3"/>
    <w:rsid w:val="008C07F2"/>
    <w:rsid w:val="008C0FEB"/>
    <w:rsid w:val="008C4C28"/>
    <w:rsid w:val="008C55F2"/>
    <w:rsid w:val="008C562F"/>
    <w:rsid w:val="008C5F22"/>
    <w:rsid w:val="008C7EBC"/>
    <w:rsid w:val="008D14F4"/>
    <w:rsid w:val="008D1B13"/>
    <w:rsid w:val="008D1D3A"/>
    <w:rsid w:val="008D1DFC"/>
    <w:rsid w:val="008D6297"/>
    <w:rsid w:val="008D666A"/>
    <w:rsid w:val="008D7910"/>
    <w:rsid w:val="008E050C"/>
    <w:rsid w:val="008E0957"/>
    <w:rsid w:val="008E0D27"/>
    <w:rsid w:val="008E28E9"/>
    <w:rsid w:val="008E33B8"/>
    <w:rsid w:val="008E39AC"/>
    <w:rsid w:val="008E4856"/>
    <w:rsid w:val="008E5096"/>
    <w:rsid w:val="008E631E"/>
    <w:rsid w:val="008E6CFB"/>
    <w:rsid w:val="008E7772"/>
    <w:rsid w:val="008F117A"/>
    <w:rsid w:val="008F1F81"/>
    <w:rsid w:val="008F3D6A"/>
    <w:rsid w:val="008F51DF"/>
    <w:rsid w:val="008F6480"/>
    <w:rsid w:val="008F70F7"/>
    <w:rsid w:val="008F7B73"/>
    <w:rsid w:val="009005A2"/>
    <w:rsid w:val="00901780"/>
    <w:rsid w:val="00901BD8"/>
    <w:rsid w:val="00901C64"/>
    <w:rsid w:val="009020B1"/>
    <w:rsid w:val="009035E1"/>
    <w:rsid w:val="009037B7"/>
    <w:rsid w:val="00903913"/>
    <w:rsid w:val="00904216"/>
    <w:rsid w:val="0090424C"/>
    <w:rsid w:val="00904268"/>
    <w:rsid w:val="009077D8"/>
    <w:rsid w:val="00907D86"/>
    <w:rsid w:val="009109D4"/>
    <w:rsid w:val="009110B5"/>
    <w:rsid w:val="00911A3C"/>
    <w:rsid w:val="0091223D"/>
    <w:rsid w:val="00912719"/>
    <w:rsid w:val="009128BF"/>
    <w:rsid w:val="00912E1F"/>
    <w:rsid w:val="00916419"/>
    <w:rsid w:val="00916F17"/>
    <w:rsid w:val="00921C86"/>
    <w:rsid w:val="00923F08"/>
    <w:rsid w:val="009240BA"/>
    <w:rsid w:val="00925987"/>
    <w:rsid w:val="00925B00"/>
    <w:rsid w:val="009260F1"/>
    <w:rsid w:val="00926F87"/>
    <w:rsid w:val="00927955"/>
    <w:rsid w:val="00927FBE"/>
    <w:rsid w:val="00930A0B"/>
    <w:rsid w:val="00931272"/>
    <w:rsid w:val="00932E5D"/>
    <w:rsid w:val="00933360"/>
    <w:rsid w:val="009345D8"/>
    <w:rsid w:val="0093596A"/>
    <w:rsid w:val="00935983"/>
    <w:rsid w:val="0093689D"/>
    <w:rsid w:val="00937007"/>
    <w:rsid w:val="00937ECB"/>
    <w:rsid w:val="0094119A"/>
    <w:rsid w:val="009429D3"/>
    <w:rsid w:val="00942FA6"/>
    <w:rsid w:val="00943DF7"/>
    <w:rsid w:val="009443A8"/>
    <w:rsid w:val="00945426"/>
    <w:rsid w:val="009466E9"/>
    <w:rsid w:val="00947FC4"/>
    <w:rsid w:val="00950476"/>
    <w:rsid w:val="00950CB1"/>
    <w:rsid w:val="00952545"/>
    <w:rsid w:val="009528A4"/>
    <w:rsid w:val="00952F83"/>
    <w:rsid w:val="009531C3"/>
    <w:rsid w:val="00954096"/>
    <w:rsid w:val="00954E21"/>
    <w:rsid w:val="00955287"/>
    <w:rsid w:val="00956845"/>
    <w:rsid w:val="009573D3"/>
    <w:rsid w:val="00957ED8"/>
    <w:rsid w:val="00961A16"/>
    <w:rsid w:val="0096232F"/>
    <w:rsid w:val="009623A6"/>
    <w:rsid w:val="0096258D"/>
    <w:rsid w:val="00962EFD"/>
    <w:rsid w:val="00964CB6"/>
    <w:rsid w:val="00965FD1"/>
    <w:rsid w:val="00967BF5"/>
    <w:rsid w:val="00967ECB"/>
    <w:rsid w:val="0097184F"/>
    <w:rsid w:val="00972459"/>
    <w:rsid w:val="009730FB"/>
    <w:rsid w:val="009736FB"/>
    <w:rsid w:val="00974235"/>
    <w:rsid w:val="00974474"/>
    <w:rsid w:val="009753B0"/>
    <w:rsid w:val="0098121E"/>
    <w:rsid w:val="00981511"/>
    <w:rsid w:val="00983C8A"/>
    <w:rsid w:val="00984C85"/>
    <w:rsid w:val="0098572D"/>
    <w:rsid w:val="00985755"/>
    <w:rsid w:val="00985D43"/>
    <w:rsid w:val="0098638B"/>
    <w:rsid w:val="00986F9E"/>
    <w:rsid w:val="00990379"/>
    <w:rsid w:val="00990F5B"/>
    <w:rsid w:val="009916F7"/>
    <w:rsid w:val="00991A3B"/>
    <w:rsid w:val="00993347"/>
    <w:rsid w:val="00994214"/>
    <w:rsid w:val="0099598E"/>
    <w:rsid w:val="009971C4"/>
    <w:rsid w:val="009A029C"/>
    <w:rsid w:val="009A1101"/>
    <w:rsid w:val="009A140F"/>
    <w:rsid w:val="009A1A33"/>
    <w:rsid w:val="009A242F"/>
    <w:rsid w:val="009A31CC"/>
    <w:rsid w:val="009A3BE1"/>
    <w:rsid w:val="009A5027"/>
    <w:rsid w:val="009A52C0"/>
    <w:rsid w:val="009A5C2E"/>
    <w:rsid w:val="009A5D01"/>
    <w:rsid w:val="009A6336"/>
    <w:rsid w:val="009A66D6"/>
    <w:rsid w:val="009A7975"/>
    <w:rsid w:val="009B0319"/>
    <w:rsid w:val="009B2C0D"/>
    <w:rsid w:val="009B556F"/>
    <w:rsid w:val="009B61D6"/>
    <w:rsid w:val="009B6B32"/>
    <w:rsid w:val="009C03E0"/>
    <w:rsid w:val="009C0840"/>
    <w:rsid w:val="009C1311"/>
    <w:rsid w:val="009C19DA"/>
    <w:rsid w:val="009C2308"/>
    <w:rsid w:val="009C2686"/>
    <w:rsid w:val="009C29DB"/>
    <w:rsid w:val="009C6838"/>
    <w:rsid w:val="009C697F"/>
    <w:rsid w:val="009C6D16"/>
    <w:rsid w:val="009C72B0"/>
    <w:rsid w:val="009D0FEB"/>
    <w:rsid w:val="009D17D8"/>
    <w:rsid w:val="009D1E71"/>
    <w:rsid w:val="009D228F"/>
    <w:rsid w:val="009D2DE3"/>
    <w:rsid w:val="009D496B"/>
    <w:rsid w:val="009D663D"/>
    <w:rsid w:val="009D7861"/>
    <w:rsid w:val="009E09DB"/>
    <w:rsid w:val="009E1BD0"/>
    <w:rsid w:val="009E1FAA"/>
    <w:rsid w:val="009E3277"/>
    <w:rsid w:val="009E4D10"/>
    <w:rsid w:val="009E5066"/>
    <w:rsid w:val="009E599E"/>
    <w:rsid w:val="009E5BB6"/>
    <w:rsid w:val="009E7A96"/>
    <w:rsid w:val="009F033A"/>
    <w:rsid w:val="009F0F46"/>
    <w:rsid w:val="009F2123"/>
    <w:rsid w:val="009F2864"/>
    <w:rsid w:val="009F2FF4"/>
    <w:rsid w:val="009F345F"/>
    <w:rsid w:val="009F3D5C"/>
    <w:rsid w:val="009F468B"/>
    <w:rsid w:val="009F5C22"/>
    <w:rsid w:val="009F60C2"/>
    <w:rsid w:val="009F65E8"/>
    <w:rsid w:val="009F6D9B"/>
    <w:rsid w:val="00A007A4"/>
    <w:rsid w:val="00A0134D"/>
    <w:rsid w:val="00A01C7D"/>
    <w:rsid w:val="00A01CE9"/>
    <w:rsid w:val="00A01E67"/>
    <w:rsid w:val="00A03520"/>
    <w:rsid w:val="00A03E78"/>
    <w:rsid w:val="00A04DFD"/>
    <w:rsid w:val="00A05845"/>
    <w:rsid w:val="00A068C1"/>
    <w:rsid w:val="00A07941"/>
    <w:rsid w:val="00A123C4"/>
    <w:rsid w:val="00A14757"/>
    <w:rsid w:val="00A14E51"/>
    <w:rsid w:val="00A15909"/>
    <w:rsid w:val="00A2059F"/>
    <w:rsid w:val="00A2139C"/>
    <w:rsid w:val="00A24E06"/>
    <w:rsid w:val="00A252BE"/>
    <w:rsid w:val="00A25CA7"/>
    <w:rsid w:val="00A25F13"/>
    <w:rsid w:val="00A26D3B"/>
    <w:rsid w:val="00A27283"/>
    <w:rsid w:val="00A27311"/>
    <w:rsid w:val="00A27341"/>
    <w:rsid w:val="00A27786"/>
    <w:rsid w:val="00A278D6"/>
    <w:rsid w:val="00A3312E"/>
    <w:rsid w:val="00A344CE"/>
    <w:rsid w:val="00A35929"/>
    <w:rsid w:val="00A40BCC"/>
    <w:rsid w:val="00A4169B"/>
    <w:rsid w:val="00A41DD4"/>
    <w:rsid w:val="00A44590"/>
    <w:rsid w:val="00A463AB"/>
    <w:rsid w:val="00A47531"/>
    <w:rsid w:val="00A517E3"/>
    <w:rsid w:val="00A532D4"/>
    <w:rsid w:val="00A550BB"/>
    <w:rsid w:val="00A56423"/>
    <w:rsid w:val="00A56716"/>
    <w:rsid w:val="00A604E4"/>
    <w:rsid w:val="00A60611"/>
    <w:rsid w:val="00A61900"/>
    <w:rsid w:val="00A62376"/>
    <w:rsid w:val="00A62466"/>
    <w:rsid w:val="00A63BD8"/>
    <w:rsid w:val="00A65E7E"/>
    <w:rsid w:val="00A66ECE"/>
    <w:rsid w:val="00A6724B"/>
    <w:rsid w:val="00A67EC0"/>
    <w:rsid w:val="00A70281"/>
    <w:rsid w:val="00A70390"/>
    <w:rsid w:val="00A7067B"/>
    <w:rsid w:val="00A71D39"/>
    <w:rsid w:val="00A744DF"/>
    <w:rsid w:val="00A74641"/>
    <w:rsid w:val="00A75C65"/>
    <w:rsid w:val="00A76667"/>
    <w:rsid w:val="00A7771F"/>
    <w:rsid w:val="00A80A60"/>
    <w:rsid w:val="00A817B8"/>
    <w:rsid w:val="00A81BEE"/>
    <w:rsid w:val="00A81E42"/>
    <w:rsid w:val="00A826FD"/>
    <w:rsid w:val="00A82F66"/>
    <w:rsid w:val="00A8381F"/>
    <w:rsid w:val="00A868C7"/>
    <w:rsid w:val="00A90989"/>
    <w:rsid w:val="00A91ECD"/>
    <w:rsid w:val="00A921BB"/>
    <w:rsid w:val="00A92651"/>
    <w:rsid w:val="00A92F0E"/>
    <w:rsid w:val="00A930E9"/>
    <w:rsid w:val="00A931B1"/>
    <w:rsid w:val="00A938AF"/>
    <w:rsid w:val="00A93BB6"/>
    <w:rsid w:val="00A940EF"/>
    <w:rsid w:val="00A94E0D"/>
    <w:rsid w:val="00A953A1"/>
    <w:rsid w:val="00A95AB9"/>
    <w:rsid w:val="00A95E2F"/>
    <w:rsid w:val="00A961C6"/>
    <w:rsid w:val="00AA0091"/>
    <w:rsid w:val="00AA0525"/>
    <w:rsid w:val="00AA1636"/>
    <w:rsid w:val="00AA2AA1"/>
    <w:rsid w:val="00AA516B"/>
    <w:rsid w:val="00AA53CF"/>
    <w:rsid w:val="00AA5654"/>
    <w:rsid w:val="00AB1182"/>
    <w:rsid w:val="00AB182C"/>
    <w:rsid w:val="00AB2684"/>
    <w:rsid w:val="00AB3B1A"/>
    <w:rsid w:val="00AB3FF3"/>
    <w:rsid w:val="00AB4627"/>
    <w:rsid w:val="00AB5C7E"/>
    <w:rsid w:val="00AB5D65"/>
    <w:rsid w:val="00AB768E"/>
    <w:rsid w:val="00AB768F"/>
    <w:rsid w:val="00AC2D4F"/>
    <w:rsid w:val="00AC2DC5"/>
    <w:rsid w:val="00AC2EF7"/>
    <w:rsid w:val="00AC445D"/>
    <w:rsid w:val="00AC5962"/>
    <w:rsid w:val="00AC5AA8"/>
    <w:rsid w:val="00AC5E46"/>
    <w:rsid w:val="00AC645E"/>
    <w:rsid w:val="00AC6A13"/>
    <w:rsid w:val="00AC6AB2"/>
    <w:rsid w:val="00AC71C6"/>
    <w:rsid w:val="00AD0AAD"/>
    <w:rsid w:val="00AD0FBE"/>
    <w:rsid w:val="00AD39A7"/>
    <w:rsid w:val="00AD3B1C"/>
    <w:rsid w:val="00AD6055"/>
    <w:rsid w:val="00AD6C8D"/>
    <w:rsid w:val="00AE02D5"/>
    <w:rsid w:val="00AE13DC"/>
    <w:rsid w:val="00AE24F9"/>
    <w:rsid w:val="00AE2A9A"/>
    <w:rsid w:val="00AE303E"/>
    <w:rsid w:val="00AE367C"/>
    <w:rsid w:val="00AE3A5B"/>
    <w:rsid w:val="00AE463F"/>
    <w:rsid w:val="00AE4F24"/>
    <w:rsid w:val="00AE6ED3"/>
    <w:rsid w:val="00AF009A"/>
    <w:rsid w:val="00AF04FE"/>
    <w:rsid w:val="00AF313F"/>
    <w:rsid w:val="00AF3BCF"/>
    <w:rsid w:val="00AF3E34"/>
    <w:rsid w:val="00AF5361"/>
    <w:rsid w:val="00AF6588"/>
    <w:rsid w:val="00AF6D28"/>
    <w:rsid w:val="00AF718D"/>
    <w:rsid w:val="00AF72C4"/>
    <w:rsid w:val="00B000C4"/>
    <w:rsid w:val="00B00591"/>
    <w:rsid w:val="00B01096"/>
    <w:rsid w:val="00B01594"/>
    <w:rsid w:val="00B01743"/>
    <w:rsid w:val="00B027F1"/>
    <w:rsid w:val="00B044F7"/>
    <w:rsid w:val="00B046D3"/>
    <w:rsid w:val="00B0595A"/>
    <w:rsid w:val="00B05F06"/>
    <w:rsid w:val="00B068B8"/>
    <w:rsid w:val="00B075FD"/>
    <w:rsid w:val="00B07B0E"/>
    <w:rsid w:val="00B10046"/>
    <w:rsid w:val="00B11830"/>
    <w:rsid w:val="00B1262F"/>
    <w:rsid w:val="00B1378D"/>
    <w:rsid w:val="00B13B11"/>
    <w:rsid w:val="00B16485"/>
    <w:rsid w:val="00B21F0A"/>
    <w:rsid w:val="00B21F44"/>
    <w:rsid w:val="00B22190"/>
    <w:rsid w:val="00B2296E"/>
    <w:rsid w:val="00B24190"/>
    <w:rsid w:val="00B248B8"/>
    <w:rsid w:val="00B24D02"/>
    <w:rsid w:val="00B26152"/>
    <w:rsid w:val="00B26A38"/>
    <w:rsid w:val="00B26B1F"/>
    <w:rsid w:val="00B26B3A"/>
    <w:rsid w:val="00B26EA8"/>
    <w:rsid w:val="00B27D55"/>
    <w:rsid w:val="00B311BB"/>
    <w:rsid w:val="00B31BDF"/>
    <w:rsid w:val="00B350AA"/>
    <w:rsid w:val="00B35D6F"/>
    <w:rsid w:val="00B36F3C"/>
    <w:rsid w:val="00B3772F"/>
    <w:rsid w:val="00B412E5"/>
    <w:rsid w:val="00B41604"/>
    <w:rsid w:val="00B422F8"/>
    <w:rsid w:val="00B42CAF"/>
    <w:rsid w:val="00B44913"/>
    <w:rsid w:val="00B44D02"/>
    <w:rsid w:val="00B47317"/>
    <w:rsid w:val="00B47993"/>
    <w:rsid w:val="00B50085"/>
    <w:rsid w:val="00B51102"/>
    <w:rsid w:val="00B5151C"/>
    <w:rsid w:val="00B53CF6"/>
    <w:rsid w:val="00B55094"/>
    <w:rsid w:val="00B5521C"/>
    <w:rsid w:val="00B56B0B"/>
    <w:rsid w:val="00B56B48"/>
    <w:rsid w:val="00B6060E"/>
    <w:rsid w:val="00B61577"/>
    <w:rsid w:val="00B616A6"/>
    <w:rsid w:val="00B66272"/>
    <w:rsid w:val="00B669D0"/>
    <w:rsid w:val="00B715B8"/>
    <w:rsid w:val="00B71A61"/>
    <w:rsid w:val="00B803AD"/>
    <w:rsid w:val="00B823EC"/>
    <w:rsid w:val="00B8255C"/>
    <w:rsid w:val="00B82D7A"/>
    <w:rsid w:val="00B837DD"/>
    <w:rsid w:val="00B84DCA"/>
    <w:rsid w:val="00B85650"/>
    <w:rsid w:val="00B85894"/>
    <w:rsid w:val="00B85DDB"/>
    <w:rsid w:val="00B87AFE"/>
    <w:rsid w:val="00B9098A"/>
    <w:rsid w:val="00B90BD0"/>
    <w:rsid w:val="00B90DF9"/>
    <w:rsid w:val="00B914FA"/>
    <w:rsid w:val="00B9252A"/>
    <w:rsid w:val="00B926AC"/>
    <w:rsid w:val="00B92750"/>
    <w:rsid w:val="00B92EEF"/>
    <w:rsid w:val="00B930DE"/>
    <w:rsid w:val="00B946C9"/>
    <w:rsid w:val="00B96371"/>
    <w:rsid w:val="00B96B2C"/>
    <w:rsid w:val="00B96BDD"/>
    <w:rsid w:val="00B96D3D"/>
    <w:rsid w:val="00B97D88"/>
    <w:rsid w:val="00BA06E4"/>
    <w:rsid w:val="00BA0AC5"/>
    <w:rsid w:val="00BA16F5"/>
    <w:rsid w:val="00BA1F3B"/>
    <w:rsid w:val="00BA2FD4"/>
    <w:rsid w:val="00BA47E9"/>
    <w:rsid w:val="00BA4E7B"/>
    <w:rsid w:val="00BA5434"/>
    <w:rsid w:val="00BA7EFF"/>
    <w:rsid w:val="00BB0812"/>
    <w:rsid w:val="00BB34D4"/>
    <w:rsid w:val="00BB44BD"/>
    <w:rsid w:val="00BB483F"/>
    <w:rsid w:val="00BB49AA"/>
    <w:rsid w:val="00BB5DF6"/>
    <w:rsid w:val="00BB766B"/>
    <w:rsid w:val="00BB7A67"/>
    <w:rsid w:val="00BB7BFD"/>
    <w:rsid w:val="00BC09B6"/>
    <w:rsid w:val="00BC128D"/>
    <w:rsid w:val="00BC2016"/>
    <w:rsid w:val="00BC361E"/>
    <w:rsid w:val="00BC388B"/>
    <w:rsid w:val="00BC4201"/>
    <w:rsid w:val="00BC442B"/>
    <w:rsid w:val="00BC59CD"/>
    <w:rsid w:val="00BC7F37"/>
    <w:rsid w:val="00BD0183"/>
    <w:rsid w:val="00BD05C4"/>
    <w:rsid w:val="00BD0DDB"/>
    <w:rsid w:val="00BD125C"/>
    <w:rsid w:val="00BD1703"/>
    <w:rsid w:val="00BD1EBB"/>
    <w:rsid w:val="00BD23FF"/>
    <w:rsid w:val="00BD2E67"/>
    <w:rsid w:val="00BD680D"/>
    <w:rsid w:val="00BD73C5"/>
    <w:rsid w:val="00BE1C8E"/>
    <w:rsid w:val="00BE4478"/>
    <w:rsid w:val="00BE4B9B"/>
    <w:rsid w:val="00BE533D"/>
    <w:rsid w:val="00BE7363"/>
    <w:rsid w:val="00BF1437"/>
    <w:rsid w:val="00BF147D"/>
    <w:rsid w:val="00BF32FE"/>
    <w:rsid w:val="00BF3D11"/>
    <w:rsid w:val="00C0003F"/>
    <w:rsid w:val="00C0008A"/>
    <w:rsid w:val="00C05FC2"/>
    <w:rsid w:val="00C07554"/>
    <w:rsid w:val="00C108BF"/>
    <w:rsid w:val="00C108E4"/>
    <w:rsid w:val="00C118CE"/>
    <w:rsid w:val="00C12387"/>
    <w:rsid w:val="00C1246E"/>
    <w:rsid w:val="00C12D96"/>
    <w:rsid w:val="00C1330A"/>
    <w:rsid w:val="00C15E93"/>
    <w:rsid w:val="00C17C52"/>
    <w:rsid w:val="00C20391"/>
    <w:rsid w:val="00C20D34"/>
    <w:rsid w:val="00C2216C"/>
    <w:rsid w:val="00C247A6"/>
    <w:rsid w:val="00C25279"/>
    <w:rsid w:val="00C25B8A"/>
    <w:rsid w:val="00C25FD5"/>
    <w:rsid w:val="00C26291"/>
    <w:rsid w:val="00C26B2F"/>
    <w:rsid w:val="00C27B62"/>
    <w:rsid w:val="00C3075A"/>
    <w:rsid w:val="00C31917"/>
    <w:rsid w:val="00C329BC"/>
    <w:rsid w:val="00C32F6D"/>
    <w:rsid w:val="00C3351F"/>
    <w:rsid w:val="00C33592"/>
    <w:rsid w:val="00C352EE"/>
    <w:rsid w:val="00C36451"/>
    <w:rsid w:val="00C3646C"/>
    <w:rsid w:val="00C372E2"/>
    <w:rsid w:val="00C4001E"/>
    <w:rsid w:val="00C40141"/>
    <w:rsid w:val="00C40D6A"/>
    <w:rsid w:val="00C41BEB"/>
    <w:rsid w:val="00C42C93"/>
    <w:rsid w:val="00C43127"/>
    <w:rsid w:val="00C447F0"/>
    <w:rsid w:val="00C44C26"/>
    <w:rsid w:val="00C451C6"/>
    <w:rsid w:val="00C45DB6"/>
    <w:rsid w:val="00C52093"/>
    <w:rsid w:val="00C534F5"/>
    <w:rsid w:val="00C537E1"/>
    <w:rsid w:val="00C5412A"/>
    <w:rsid w:val="00C5412F"/>
    <w:rsid w:val="00C543FE"/>
    <w:rsid w:val="00C54CC8"/>
    <w:rsid w:val="00C55FFB"/>
    <w:rsid w:val="00C5720F"/>
    <w:rsid w:val="00C57D88"/>
    <w:rsid w:val="00C6108E"/>
    <w:rsid w:val="00C6174D"/>
    <w:rsid w:val="00C61D69"/>
    <w:rsid w:val="00C660F4"/>
    <w:rsid w:val="00C67165"/>
    <w:rsid w:val="00C67DD6"/>
    <w:rsid w:val="00C70274"/>
    <w:rsid w:val="00C70CC9"/>
    <w:rsid w:val="00C70DAE"/>
    <w:rsid w:val="00C715C0"/>
    <w:rsid w:val="00C71F9B"/>
    <w:rsid w:val="00C73CDE"/>
    <w:rsid w:val="00C8175B"/>
    <w:rsid w:val="00C8276A"/>
    <w:rsid w:val="00C82D5E"/>
    <w:rsid w:val="00C83726"/>
    <w:rsid w:val="00C85CCA"/>
    <w:rsid w:val="00C85FFB"/>
    <w:rsid w:val="00C86560"/>
    <w:rsid w:val="00C86E14"/>
    <w:rsid w:val="00C872BE"/>
    <w:rsid w:val="00C9053C"/>
    <w:rsid w:val="00C90C95"/>
    <w:rsid w:val="00C90F68"/>
    <w:rsid w:val="00C9135F"/>
    <w:rsid w:val="00C91FFF"/>
    <w:rsid w:val="00C92A10"/>
    <w:rsid w:val="00C9355B"/>
    <w:rsid w:val="00C93DC6"/>
    <w:rsid w:val="00C94315"/>
    <w:rsid w:val="00C947F1"/>
    <w:rsid w:val="00C955EF"/>
    <w:rsid w:val="00C964D3"/>
    <w:rsid w:val="00C974F1"/>
    <w:rsid w:val="00CA1565"/>
    <w:rsid w:val="00CA1EFF"/>
    <w:rsid w:val="00CA24E7"/>
    <w:rsid w:val="00CA25A7"/>
    <w:rsid w:val="00CA2875"/>
    <w:rsid w:val="00CA329C"/>
    <w:rsid w:val="00CA386C"/>
    <w:rsid w:val="00CA394D"/>
    <w:rsid w:val="00CA4911"/>
    <w:rsid w:val="00CA4FB3"/>
    <w:rsid w:val="00CA6540"/>
    <w:rsid w:val="00CA7DE1"/>
    <w:rsid w:val="00CB0361"/>
    <w:rsid w:val="00CB0410"/>
    <w:rsid w:val="00CB0776"/>
    <w:rsid w:val="00CB2574"/>
    <w:rsid w:val="00CB2B9F"/>
    <w:rsid w:val="00CB40DC"/>
    <w:rsid w:val="00CB5A13"/>
    <w:rsid w:val="00CB65C2"/>
    <w:rsid w:val="00CB7088"/>
    <w:rsid w:val="00CB79A8"/>
    <w:rsid w:val="00CC332A"/>
    <w:rsid w:val="00CC400D"/>
    <w:rsid w:val="00CC44C8"/>
    <w:rsid w:val="00CC518C"/>
    <w:rsid w:val="00CC58D7"/>
    <w:rsid w:val="00CC6410"/>
    <w:rsid w:val="00CC7332"/>
    <w:rsid w:val="00CD0FD2"/>
    <w:rsid w:val="00CD1C2B"/>
    <w:rsid w:val="00CD3CDA"/>
    <w:rsid w:val="00CD4A3B"/>
    <w:rsid w:val="00CD53B3"/>
    <w:rsid w:val="00CD5806"/>
    <w:rsid w:val="00CD5927"/>
    <w:rsid w:val="00CD6F47"/>
    <w:rsid w:val="00CD7CB6"/>
    <w:rsid w:val="00CE0316"/>
    <w:rsid w:val="00CE0D8A"/>
    <w:rsid w:val="00CE1A67"/>
    <w:rsid w:val="00CE2D13"/>
    <w:rsid w:val="00CE775E"/>
    <w:rsid w:val="00CF010F"/>
    <w:rsid w:val="00CF0E99"/>
    <w:rsid w:val="00CF227B"/>
    <w:rsid w:val="00CF2FF2"/>
    <w:rsid w:val="00CF57E3"/>
    <w:rsid w:val="00CF5E04"/>
    <w:rsid w:val="00CF7226"/>
    <w:rsid w:val="00D00C0C"/>
    <w:rsid w:val="00D0170F"/>
    <w:rsid w:val="00D0221F"/>
    <w:rsid w:val="00D03E79"/>
    <w:rsid w:val="00D0425B"/>
    <w:rsid w:val="00D04B6B"/>
    <w:rsid w:val="00D064BB"/>
    <w:rsid w:val="00D066C4"/>
    <w:rsid w:val="00D06D9B"/>
    <w:rsid w:val="00D06E9A"/>
    <w:rsid w:val="00D10A4B"/>
    <w:rsid w:val="00D10B3E"/>
    <w:rsid w:val="00D10B78"/>
    <w:rsid w:val="00D10ED3"/>
    <w:rsid w:val="00D1134B"/>
    <w:rsid w:val="00D118E8"/>
    <w:rsid w:val="00D11E3F"/>
    <w:rsid w:val="00D12B85"/>
    <w:rsid w:val="00D12DAF"/>
    <w:rsid w:val="00D1428E"/>
    <w:rsid w:val="00D14973"/>
    <w:rsid w:val="00D15A8E"/>
    <w:rsid w:val="00D15E97"/>
    <w:rsid w:val="00D17CF0"/>
    <w:rsid w:val="00D2355E"/>
    <w:rsid w:val="00D24F36"/>
    <w:rsid w:val="00D25A30"/>
    <w:rsid w:val="00D266EC"/>
    <w:rsid w:val="00D2740F"/>
    <w:rsid w:val="00D30DF4"/>
    <w:rsid w:val="00D3157F"/>
    <w:rsid w:val="00D31711"/>
    <w:rsid w:val="00D31872"/>
    <w:rsid w:val="00D32186"/>
    <w:rsid w:val="00D32F94"/>
    <w:rsid w:val="00D33324"/>
    <w:rsid w:val="00D33838"/>
    <w:rsid w:val="00D33918"/>
    <w:rsid w:val="00D3495F"/>
    <w:rsid w:val="00D34E63"/>
    <w:rsid w:val="00D35728"/>
    <w:rsid w:val="00D35A99"/>
    <w:rsid w:val="00D35ADA"/>
    <w:rsid w:val="00D3743C"/>
    <w:rsid w:val="00D40626"/>
    <w:rsid w:val="00D413B4"/>
    <w:rsid w:val="00D42BC3"/>
    <w:rsid w:val="00D43911"/>
    <w:rsid w:val="00D43CCD"/>
    <w:rsid w:val="00D441B4"/>
    <w:rsid w:val="00D4465A"/>
    <w:rsid w:val="00D4572A"/>
    <w:rsid w:val="00D5048A"/>
    <w:rsid w:val="00D5107D"/>
    <w:rsid w:val="00D52027"/>
    <w:rsid w:val="00D5236D"/>
    <w:rsid w:val="00D52A1D"/>
    <w:rsid w:val="00D52FD4"/>
    <w:rsid w:val="00D531BC"/>
    <w:rsid w:val="00D532B6"/>
    <w:rsid w:val="00D60B74"/>
    <w:rsid w:val="00D60E2E"/>
    <w:rsid w:val="00D61903"/>
    <w:rsid w:val="00D628F7"/>
    <w:rsid w:val="00D62A72"/>
    <w:rsid w:val="00D64922"/>
    <w:rsid w:val="00D6563D"/>
    <w:rsid w:val="00D65C0D"/>
    <w:rsid w:val="00D65D7A"/>
    <w:rsid w:val="00D664D7"/>
    <w:rsid w:val="00D66D58"/>
    <w:rsid w:val="00D66EF0"/>
    <w:rsid w:val="00D712B9"/>
    <w:rsid w:val="00D71463"/>
    <w:rsid w:val="00D72148"/>
    <w:rsid w:val="00D7407B"/>
    <w:rsid w:val="00D74496"/>
    <w:rsid w:val="00D76E00"/>
    <w:rsid w:val="00D77D15"/>
    <w:rsid w:val="00D77FC5"/>
    <w:rsid w:val="00D800E6"/>
    <w:rsid w:val="00D8038A"/>
    <w:rsid w:val="00D803D5"/>
    <w:rsid w:val="00D809EB"/>
    <w:rsid w:val="00D8236D"/>
    <w:rsid w:val="00D825B1"/>
    <w:rsid w:val="00D828CC"/>
    <w:rsid w:val="00D82BBD"/>
    <w:rsid w:val="00D82C40"/>
    <w:rsid w:val="00D83844"/>
    <w:rsid w:val="00D866E2"/>
    <w:rsid w:val="00D90530"/>
    <w:rsid w:val="00D90833"/>
    <w:rsid w:val="00D90D5C"/>
    <w:rsid w:val="00D912C7"/>
    <w:rsid w:val="00D9566C"/>
    <w:rsid w:val="00D959FF"/>
    <w:rsid w:val="00D979B3"/>
    <w:rsid w:val="00DA163B"/>
    <w:rsid w:val="00DA1808"/>
    <w:rsid w:val="00DA1F71"/>
    <w:rsid w:val="00DA51A1"/>
    <w:rsid w:val="00DA6C76"/>
    <w:rsid w:val="00DA7724"/>
    <w:rsid w:val="00DA7C0A"/>
    <w:rsid w:val="00DB03F4"/>
    <w:rsid w:val="00DB06D5"/>
    <w:rsid w:val="00DB0CCC"/>
    <w:rsid w:val="00DB148E"/>
    <w:rsid w:val="00DB209F"/>
    <w:rsid w:val="00DB291A"/>
    <w:rsid w:val="00DB584E"/>
    <w:rsid w:val="00DB5A58"/>
    <w:rsid w:val="00DC0C11"/>
    <w:rsid w:val="00DC1F62"/>
    <w:rsid w:val="00DC43BC"/>
    <w:rsid w:val="00DC4423"/>
    <w:rsid w:val="00DC4C98"/>
    <w:rsid w:val="00DC5412"/>
    <w:rsid w:val="00DC638F"/>
    <w:rsid w:val="00DC6F5A"/>
    <w:rsid w:val="00DC7DCF"/>
    <w:rsid w:val="00DD0370"/>
    <w:rsid w:val="00DD073B"/>
    <w:rsid w:val="00DD1833"/>
    <w:rsid w:val="00DD1C49"/>
    <w:rsid w:val="00DD33B5"/>
    <w:rsid w:val="00DD37D6"/>
    <w:rsid w:val="00DD4B21"/>
    <w:rsid w:val="00DD4B26"/>
    <w:rsid w:val="00DD4B6B"/>
    <w:rsid w:val="00DD4C66"/>
    <w:rsid w:val="00DD6760"/>
    <w:rsid w:val="00DD75F7"/>
    <w:rsid w:val="00DE0B81"/>
    <w:rsid w:val="00DE25BA"/>
    <w:rsid w:val="00DE369F"/>
    <w:rsid w:val="00DE5AC0"/>
    <w:rsid w:val="00DE5DBF"/>
    <w:rsid w:val="00DE62C8"/>
    <w:rsid w:val="00DE6FB1"/>
    <w:rsid w:val="00DF1E6D"/>
    <w:rsid w:val="00DF26AB"/>
    <w:rsid w:val="00DF48B0"/>
    <w:rsid w:val="00DF66FF"/>
    <w:rsid w:val="00E002E7"/>
    <w:rsid w:val="00E00887"/>
    <w:rsid w:val="00E00B42"/>
    <w:rsid w:val="00E00C6C"/>
    <w:rsid w:val="00E017C0"/>
    <w:rsid w:val="00E02199"/>
    <w:rsid w:val="00E026CD"/>
    <w:rsid w:val="00E05D77"/>
    <w:rsid w:val="00E061EE"/>
    <w:rsid w:val="00E07AE9"/>
    <w:rsid w:val="00E07AFE"/>
    <w:rsid w:val="00E07C78"/>
    <w:rsid w:val="00E1061A"/>
    <w:rsid w:val="00E147DA"/>
    <w:rsid w:val="00E14A0B"/>
    <w:rsid w:val="00E14F32"/>
    <w:rsid w:val="00E16FAF"/>
    <w:rsid w:val="00E1762A"/>
    <w:rsid w:val="00E17944"/>
    <w:rsid w:val="00E17B5E"/>
    <w:rsid w:val="00E20C32"/>
    <w:rsid w:val="00E20F4B"/>
    <w:rsid w:val="00E21ABD"/>
    <w:rsid w:val="00E22563"/>
    <w:rsid w:val="00E24468"/>
    <w:rsid w:val="00E24F6D"/>
    <w:rsid w:val="00E24F83"/>
    <w:rsid w:val="00E254A7"/>
    <w:rsid w:val="00E26348"/>
    <w:rsid w:val="00E268D0"/>
    <w:rsid w:val="00E26EBB"/>
    <w:rsid w:val="00E2749D"/>
    <w:rsid w:val="00E2785A"/>
    <w:rsid w:val="00E278F6"/>
    <w:rsid w:val="00E322FE"/>
    <w:rsid w:val="00E32AF6"/>
    <w:rsid w:val="00E365B8"/>
    <w:rsid w:val="00E37075"/>
    <w:rsid w:val="00E3732F"/>
    <w:rsid w:val="00E37789"/>
    <w:rsid w:val="00E423D7"/>
    <w:rsid w:val="00E42D51"/>
    <w:rsid w:val="00E42E19"/>
    <w:rsid w:val="00E434B3"/>
    <w:rsid w:val="00E438C9"/>
    <w:rsid w:val="00E4461C"/>
    <w:rsid w:val="00E462A8"/>
    <w:rsid w:val="00E47C09"/>
    <w:rsid w:val="00E51E4E"/>
    <w:rsid w:val="00E5549C"/>
    <w:rsid w:val="00E56303"/>
    <w:rsid w:val="00E600DE"/>
    <w:rsid w:val="00E607A0"/>
    <w:rsid w:val="00E616E5"/>
    <w:rsid w:val="00E6268E"/>
    <w:rsid w:val="00E62A94"/>
    <w:rsid w:val="00E63F3E"/>
    <w:rsid w:val="00E65476"/>
    <w:rsid w:val="00E6552F"/>
    <w:rsid w:val="00E657F1"/>
    <w:rsid w:val="00E66330"/>
    <w:rsid w:val="00E6666C"/>
    <w:rsid w:val="00E6676F"/>
    <w:rsid w:val="00E66D08"/>
    <w:rsid w:val="00E71A0E"/>
    <w:rsid w:val="00E71FC4"/>
    <w:rsid w:val="00E73DCA"/>
    <w:rsid w:val="00E741C6"/>
    <w:rsid w:val="00E74E8F"/>
    <w:rsid w:val="00E7507F"/>
    <w:rsid w:val="00E75B53"/>
    <w:rsid w:val="00E75D68"/>
    <w:rsid w:val="00E76A1D"/>
    <w:rsid w:val="00E76DCA"/>
    <w:rsid w:val="00E8036B"/>
    <w:rsid w:val="00E80382"/>
    <w:rsid w:val="00E80476"/>
    <w:rsid w:val="00E81A6A"/>
    <w:rsid w:val="00E82290"/>
    <w:rsid w:val="00E8348F"/>
    <w:rsid w:val="00E8442E"/>
    <w:rsid w:val="00E847B1"/>
    <w:rsid w:val="00E8571A"/>
    <w:rsid w:val="00E86583"/>
    <w:rsid w:val="00E86C60"/>
    <w:rsid w:val="00E86CE5"/>
    <w:rsid w:val="00E8777B"/>
    <w:rsid w:val="00E92064"/>
    <w:rsid w:val="00E958C6"/>
    <w:rsid w:val="00E95F8D"/>
    <w:rsid w:val="00E96118"/>
    <w:rsid w:val="00E976D7"/>
    <w:rsid w:val="00EA2711"/>
    <w:rsid w:val="00EA3817"/>
    <w:rsid w:val="00EA3FB4"/>
    <w:rsid w:val="00EA402C"/>
    <w:rsid w:val="00EA441B"/>
    <w:rsid w:val="00EA483B"/>
    <w:rsid w:val="00EA7943"/>
    <w:rsid w:val="00EB2D64"/>
    <w:rsid w:val="00EB38A1"/>
    <w:rsid w:val="00EB4757"/>
    <w:rsid w:val="00EB5A95"/>
    <w:rsid w:val="00EB5DF0"/>
    <w:rsid w:val="00EB6C65"/>
    <w:rsid w:val="00EB7203"/>
    <w:rsid w:val="00EB7A0D"/>
    <w:rsid w:val="00EB7EBE"/>
    <w:rsid w:val="00EC0196"/>
    <w:rsid w:val="00EC0A97"/>
    <w:rsid w:val="00EC263E"/>
    <w:rsid w:val="00EC2D03"/>
    <w:rsid w:val="00EC31B8"/>
    <w:rsid w:val="00EC5B8A"/>
    <w:rsid w:val="00EC62D5"/>
    <w:rsid w:val="00EC7550"/>
    <w:rsid w:val="00ED1237"/>
    <w:rsid w:val="00ED1D70"/>
    <w:rsid w:val="00ED1FBF"/>
    <w:rsid w:val="00ED3224"/>
    <w:rsid w:val="00ED4513"/>
    <w:rsid w:val="00ED50BD"/>
    <w:rsid w:val="00ED5761"/>
    <w:rsid w:val="00ED7BC8"/>
    <w:rsid w:val="00EE2FD3"/>
    <w:rsid w:val="00EE3984"/>
    <w:rsid w:val="00EE4E36"/>
    <w:rsid w:val="00EE65EC"/>
    <w:rsid w:val="00EE7817"/>
    <w:rsid w:val="00EF0ABB"/>
    <w:rsid w:val="00EF0CE1"/>
    <w:rsid w:val="00EF18EC"/>
    <w:rsid w:val="00EF2203"/>
    <w:rsid w:val="00EF255C"/>
    <w:rsid w:val="00EF5FBA"/>
    <w:rsid w:val="00EF70E4"/>
    <w:rsid w:val="00EF7F95"/>
    <w:rsid w:val="00F00144"/>
    <w:rsid w:val="00F00FEB"/>
    <w:rsid w:val="00F0289E"/>
    <w:rsid w:val="00F02CAF"/>
    <w:rsid w:val="00F038CB"/>
    <w:rsid w:val="00F043D0"/>
    <w:rsid w:val="00F05622"/>
    <w:rsid w:val="00F05DC5"/>
    <w:rsid w:val="00F0667F"/>
    <w:rsid w:val="00F0680C"/>
    <w:rsid w:val="00F07571"/>
    <w:rsid w:val="00F10CD1"/>
    <w:rsid w:val="00F15A94"/>
    <w:rsid w:val="00F16401"/>
    <w:rsid w:val="00F1779D"/>
    <w:rsid w:val="00F20E35"/>
    <w:rsid w:val="00F21D42"/>
    <w:rsid w:val="00F237A1"/>
    <w:rsid w:val="00F23B49"/>
    <w:rsid w:val="00F24542"/>
    <w:rsid w:val="00F260A7"/>
    <w:rsid w:val="00F31131"/>
    <w:rsid w:val="00F3135D"/>
    <w:rsid w:val="00F32793"/>
    <w:rsid w:val="00F33046"/>
    <w:rsid w:val="00F35415"/>
    <w:rsid w:val="00F365C7"/>
    <w:rsid w:val="00F40795"/>
    <w:rsid w:val="00F40AF8"/>
    <w:rsid w:val="00F412DF"/>
    <w:rsid w:val="00F41686"/>
    <w:rsid w:val="00F436CE"/>
    <w:rsid w:val="00F45031"/>
    <w:rsid w:val="00F45164"/>
    <w:rsid w:val="00F4579B"/>
    <w:rsid w:val="00F461B3"/>
    <w:rsid w:val="00F46B9F"/>
    <w:rsid w:val="00F5008B"/>
    <w:rsid w:val="00F51412"/>
    <w:rsid w:val="00F52590"/>
    <w:rsid w:val="00F5261D"/>
    <w:rsid w:val="00F52620"/>
    <w:rsid w:val="00F532BC"/>
    <w:rsid w:val="00F538BC"/>
    <w:rsid w:val="00F538DA"/>
    <w:rsid w:val="00F54C58"/>
    <w:rsid w:val="00F54CFF"/>
    <w:rsid w:val="00F5592B"/>
    <w:rsid w:val="00F56825"/>
    <w:rsid w:val="00F614C0"/>
    <w:rsid w:val="00F621B5"/>
    <w:rsid w:val="00F63468"/>
    <w:rsid w:val="00F6352A"/>
    <w:rsid w:val="00F63917"/>
    <w:rsid w:val="00F660AF"/>
    <w:rsid w:val="00F663CC"/>
    <w:rsid w:val="00F665E7"/>
    <w:rsid w:val="00F67FF3"/>
    <w:rsid w:val="00F7154E"/>
    <w:rsid w:val="00F748B3"/>
    <w:rsid w:val="00F756ED"/>
    <w:rsid w:val="00F76D41"/>
    <w:rsid w:val="00F77E5F"/>
    <w:rsid w:val="00F8013C"/>
    <w:rsid w:val="00F812F3"/>
    <w:rsid w:val="00F828DC"/>
    <w:rsid w:val="00F82D71"/>
    <w:rsid w:val="00F83167"/>
    <w:rsid w:val="00F837EF"/>
    <w:rsid w:val="00F83C4F"/>
    <w:rsid w:val="00F84F44"/>
    <w:rsid w:val="00F8797E"/>
    <w:rsid w:val="00F92071"/>
    <w:rsid w:val="00F931E5"/>
    <w:rsid w:val="00F936A8"/>
    <w:rsid w:val="00F9406E"/>
    <w:rsid w:val="00F94C92"/>
    <w:rsid w:val="00F953F5"/>
    <w:rsid w:val="00F95C7D"/>
    <w:rsid w:val="00F9718C"/>
    <w:rsid w:val="00F971A2"/>
    <w:rsid w:val="00FA0EC3"/>
    <w:rsid w:val="00FA1C37"/>
    <w:rsid w:val="00FA204C"/>
    <w:rsid w:val="00FA2E0F"/>
    <w:rsid w:val="00FA3AEF"/>
    <w:rsid w:val="00FA3D98"/>
    <w:rsid w:val="00FA5507"/>
    <w:rsid w:val="00FA5BA6"/>
    <w:rsid w:val="00FA6542"/>
    <w:rsid w:val="00FA6A7A"/>
    <w:rsid w:val="00FA71CE"/>
    <w:rsid w:val="00FB00BF"/>
    <w:rsid w:val="00FB1872"/>
    <w:rsid w:val="00FB195C"/>
    <w:rsid w:val="00FB1DDE"/>
    <w:rsid w:val="00FB216F"/>
    <w:rsid w:val="00FB295F"/>
    <w:rsid w:val="00FB3498"/>
    <w:rsid w:val="00FB4BDB"/>
    <w:rsid w:val="00FB4F19"/>
    <w:rsid w:val="00FB5234"/>
    <w:rsid w:val="00FB7114"/>
    <w:rsid w:val="00FB71F9"/>
    <w:rsid w:val="00FC066D"/>
    <w:rsid w:val="00FC0E1B"/>
    <w:rsid w:val="00FC1854"/>
    <w:rsid w:val="00FC2320"/>
    <w:rsid w:val="00FC552C"/>
    <w:rsid w:val="00FC5B2A"/>
    <w:rsid w:val="00FC5B91"/>
    <w:rsid w:val="00FC65B4"/>
    <w:rsid w:val="00FC6E8A"/>
    <w:rsid w:val="00FC7A33"/>
    <w:rsid w:val="00FD085B"/>
    <w:rsid w:val="00FD1B98"/>
    <w:rsid w:val="00FD21B4"/>
    <w:rsid w:val="00FD221C"/>
    <w:rsid w:val="00FD3346"/>
    <w:rsid w:val="00FD6676"/>
    <w:rsid w:val="00FD7070"/>
    <w:rsid w:val="00FE24EB"/>
    <w:rsid w:val="00FE4B96"/>
    <w:rsid w:val="00FE4BF4"/>
    <w:rsid w:val="00FE4EA3"/>
    <w:rsid w:val="00FE54F6"/>
    <w:rsid w:val="00FF0779"/>
    <w:rsid w:val="00FF2E56"/>
    <w:rsid w:val="00FF3C12"/>
    <w:rsid w:val="00FF3C51"/>
    <w:rsid w:val="00FF3D08"/>
    <w:rsid w:val="00FF4730"/>
    <w:rsid w:val="00FF5553"/>
    <w:rsid w:val="00FF5866"/>
    <w:rsid w:val="00FF670F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071647"/>
  <w15:docId w15:val="{134AEA58-50E0-451D-BD37-7B270EBF8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360" w:lineRule="auto"/>
        <w:ind w:left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4D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2A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260F1"/>
    <w:pPr>
      <w:keepNext/>
      <w:jc w:val="center"/>
      <w:outlineLvl w:val="1"/>
    </w:pPr>
    <w:rPr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97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260F1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260F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9260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rsid w:val="009260F1"/>
    <w:pPr>
      <w:tabs>
        <w:tab w:val="left" w:pos="0"/>
      </w:tabs>
      <w:jc w:val="both"/>
    </w:pPr>
    <w:rPr>
      <w:sz w:val="24"/>
    </w:rPr>
  </w:style>
  <w:style w:type="paragraph" w:styleId="Tekstpodstawowy">
    <w:name w:val="Body Text"/>
    <w:basedOn w:val="Normalny"/>
    <w:link w:val="TekstpodstawowyZnak"/>
    <w:rsid w:val="009260F1"/>
    <w:pPr>
      <w:tabs>
        <w:tab w:val="left" w:pos="567"/>
      </w:tabs>
      <w:jc w:val="both"/>
    </w:pPr>
    <w:rPr>
      <w:b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9260F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260F1"/>
    <w:rPr>
      <w:sz w:val="44"/>
    </w:rPr>
  </w:style>
  <w:style w:type="character" w:customStyle="1" w:styleId="Tekstpodstawowy2Znak">
    <w:name w:val="Tekst podstawowy 2 Znak"/>
    <w:basedOn w:val="Domylnaczcionkaakapitu"/>
    <w:link w:val="Tekstpodstawowy2"/>
    <w:rsid w:val="009260F1"/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customStyle="1" w:styleId="dane">
    <w:name w:val="dane"/>
    <w:basedOn w:val="Domylnaczcionkaakapitu"/>
    <w:rsid w:val="009260F1"/>
  </w:style>
  <w:style w:type="paragraph" w:styleId="Akapitzlist">
    <w:name w:val="List Paragraph"/>
    <w:aliases w:val="wypunktowanie,Numerowanie,List Paragraph,Akapit z listą BS,L1,Akapit z listą5,Kolorowa lista — akcent 11,normalny tekst,CW_Lista,Wypunktowanie,Podsis rysunku,Akapit z listą numerowaną,lp1,Bullet List,FooterText,numbered"/>
    <w:basedOn w:val="Normalny"/>
    <w:link w:val="AkapitzlistZnak"/>
    <w:qFormat/>
    <w:rsid w:val="009260F1"/>
    <w:pPr>
      <w:ind w:left="708"/>
    </w:pPr>
  </w:style>
  <w:style w:type="paragraph" w:customStyle="1" w:styleId="Default">
    <w:name w:val="Default"/>
    <w:rsid w:val="009260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unhideWhenUsed/>
    <w:rsid w:val="009260F1"/>
    <w:rPr>
      <w:vertAlign w:val="superscript"/>
    </w:rPr>
  </w:style>
  <w:style w:type="paragraph" w:customStyle="1" w:styleId="Zwykytekst1">
    <w:name w:val="Zwykły tekst1"/>
    <w:basedOn w:val="Normalny"/>
    <w:rsid w:val="009260F1"/>
    <w:pPr>
      <w:suppressAutoHyphens/>
    </w:pPr>
    <w:rPr>
      <w:rFonts w:ascii="Courier New" w:hAnsi="Courier New"/>
      <w:lang w:eastAsia="ar-SA"/>
    </w:rPr>
  </w:style>
  <w:style w:type="paragraph" w:customStyle="1" w:styleId="Tekstpodstawowy21">
    <w:name w:val="Tekst podstawowy 21"/>
    <w:basedOn w:val="Normalny"/>
    <w:rsid w:val="009260F1"/>
    <w:pPr>
      <w:suppressAutoHyphens/>
    </w:pPr>
    <w:rPr>
      <w:sz w:val="44"/>
      <w:lang w:eastAsia="ar-SA"/>
    </w:rPr>
  </w:style>
  <w:style w:type="paragraph" w:styleId="Tekstprzypisukocowego">
    <w:name w:val="endnote text"/>
    <w:basedOn w:val="Normalny"/>
    <w:link w:val="TekstprzypisukocowegoZnak"/>
    <w:unhideWhenUsed/>
    <w:rsid w:val="009260F1"/>
  </w:style>
  <w:style w:type="character" w:customStyle="1" w:styleId="TekstprzypisukocowegoZnak">
    <w:name w:val="Tekst przypisu końcowego Znak"/>
    <w:basedOn w:val="Domylnaczcionkaakapitu"/>
    <w:link w:val="Tekstprzypisukocowego"/>
    <w:rsid w:val="009260F1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unhideWhenUsed/>
    <w:rsid w:val="009260F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260F1"/>
  </w:style>
  <w:style w:type="character" w:customStyle="1" w:styleId="TekstkomentarzaZnak">
    <w:name w:val="Tekst komentarza Znak"/>
    <w:basedOn w:val="Domylnaczcionkaakapitu"/>
    <w:link w:val="Tekstkomentarza"/>
    <w:rsid w:val="009260F1"/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wypunktowanie Znak,Numerowanie Znak,List Paragraph Znak,Akapit z listą BS Znak,L1 Znak,Akapit z listą5 Znak,Kolorowa lista — akcent 11 Znak,normalny tekst Znak,CW_Lista Znak,Wypunktowanie Znak,Podsis rysunku Znak,lp1 Znak"/>
    <w:link w:val="Akapitzlist"/>
    <w:qFormat/>
    <w:rsid w:val="009260F1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60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0F1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50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50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C2686"/>
    <w:rPr>
      <w:color w:val="5F5F5F" w:themeColor="hyperlink"/>
      <w:u w:val="single"/>
    </w:rPr>
  </w:style>
  <w:style w:type="paragraph" w:customStyle="1" w:styleId="Nagwek20">
    <w:name w:val="Nagłówek2"/>
    <w:basedOn w:val="Listanumerowana"/>
    <w:rsid w:val="00695FEC"/>
    <w:pPr>
      <w:tabs>
        <w:tab w:val="num" w:pos="1429"/>
      </w:tabs>
      <w:spacing w:before="135"/>
      <w:ind w:left="1429" w:hanging="720"/>
      <w:contextualSpacing w:val="0"/>
      <w:jc w:val="both"/>
    </w:pPr>
    <w:rPr>
      <w:rFonts w:ascii="Arial" w:hAnsi="Arial" w:cs="Arial"/>
      <w:sz w:val="24"/>
      <w:szCs w:val="24"/>
    </w:rPr>
  </w:style>
  <w:style w:type="paragraph" w:styleId="Listanumerowana">
    <w:name w:val="List Number"/>
    <w:basedOn w:val="Normalny"/>
    <w:unhideWhenUsed/>
    <w:rsid w:val="00695FEC"/>
    <w:pPr>
      <w:tabs>
        <w:tab w:val="num" w:pos="432"/>
      </w:tabs>
      <w:ind w:left="432" w:hanging="432"/>
      <w:contextualSpacing/>
    </w:pPr>
  </w:style>
  <w:style w:type="table" w:styleId="Tabela-Siatka">
    <w:name w:val="Table Grid"/>
    <w:basedOn w:val="Standardowy"/>
    <w:uiPriority w:val="39"/>
    <w:rsid w:val="00594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EE7817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EE781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F3D08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F3D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82A49"/>
    <w:rPr>
      <w:rFonts w:asciiTheme="majorHAnsi" w:eastAsiaTheme="majorEastAsia" w:hAnsiTheme="majorHAnsi" w:cstheme="majorBidi"/>
      <w:color w:val="A5A5A5" w:themeColor="accent1" w:themeShade="BF"/>
      <w:sz w:val="32"/>
      <w:szCs w:val="32"/>
      <w:lang w:eastAsia="pl-PL"/>
    </w:rPr>
  </w:style>
  <w:style w:type="paragraph" w:styleId="Lista2">
    <w:name w:val="List 2"/>
    <w:basedOn w:val="Normalny"/>
    <w:uiPriority w:val="99"/>
    <w:semiHidden/>
    <w:unhideWhenUsed/>
    <w:rsid w:val="00282A49"/>
    <w:pPr>
      <w:ind w:left="566" w:hanging="283"/>
      <w:contextualSpacing/>
    </w:pPr>
  </w:style>
  <w:style w:type="paragraph" w:styleId="Lista">
    <w:name w:val="List"/>
    <w:basedOn w:val="Normalny"/>
    <w:uiPriority w:val="99"/>
    <w:semiHidden/>
    <w:unhideWhenUsed/>
    <w:rsid w:val="00282A49"/>
    <w:pPr>
      <w:ind w:left="283" w:hanging="283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29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9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"/>
    <w:basedOn w:val="Normalny"/>
    <w:link w:val="TekstprzypisudolnegoZnak"/>
    <w:rsid w:val="009A31CC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9A31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22563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22563"/>
    <w:rPr>
      <w:rFonts w:ascii="Times New Roman" w:eastAsia="Times New Roman" w:hAnsi="Times New Roman" w:cs="Times New Roman"/>
      <w:sz w:val="16"/>
      <w:szCs w:val="16"/>
      <w:lang w:eastAsia="pl-PL"/>
    </w:rPr>
  </w:style>
  <w:style w:type="table" w:customStyle="1" w:styleId="Tabela-Siatka3">
    <w:name w:val="Tabela - Siatka3"/>
    <w:basedOn w:val="Standardowy"/>
    <w:next w:val="Tabela-Siatka"/>
    <w:uiPriority w:val="39"/>
    <w:rsid w:val="00CA4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4B4DAB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F84F44"/>
    <w:rPr>
      <w:color w:val="919191" w:themeColor="followed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4977"/>
    <w:rPr>
      <w:rFonts w:asciiTheme="majorHAnsi" w:eastAsiaTheme="majorEastAsia" w:hAnsiTheme="majorHAnsi" w:cstheme="majorBidi"/>
      <w:color w:val="6E6E6E" w:themeColor="accent1" w:themeShade="7F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00BE3"/>
    <w:pPr>
      <w:spacing w:before="100" w:beforeAutospacing="1" w:after="100" w:afterAutospacing="1"/>
    </w:pPr>
    <w:rPr>
      <w:sz w:val="24"/>
      <w:szCs w:val="24"/>
    </w:rPr>
  </w:style>
  <w:style w:type="numbering" w:customStyle="1" w:styleId="1111111">
    <w:name w:val="1 / 1.1 / 1.1.11"/>
    <w:qFormat/>
    <w:rsid w:val="00E05D77"/>
    <w:pPr>
      <w:numPr>
        <w:numId w:val="1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7B625C"/>
    <w:pPr>
      <w:spacing w:before="0" w:after="0"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5">
    <w:name w:val="WW8Num5"/>
    <w:basedOn w:val="Bezlisty"/>
    <w:rsid w:val="006A43F2"/>
    <w:pPr>
      <w:numPr>
        <w:numId w:val="13"/>
      </w:numPr>
    </w:pPr>
  </w:style>
  <w:style w:type="paragraph" w:customStyle="1" w:styleId="Standard">
    <w:name w:val="Standard"/>
    <w:rsid w:val="009C6D16"/>
    <w:pPr>
      <w:widowControl w:val="0"/>
      <w:suppressAutoHyphens/>
      <w:autoSpaceDN w:val="0"/>
      <w:spacing w:before="0" w:after="0" w:line="240" w:lineRule="auto"/>
      <w:ind w:left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numbering" w:customStyle="1" w:styleId="WW8Num3">
    <w:name w:val="WW8Num3"/>
    <w:basedOn w:val="Bezlisty"/>
    <w:rsid w:val="009C6D16"/>
    <w:pPr>
      <w:numPr>
        <w:numId w:val="14"/>
      </w:numPr>
    </w:pPr>
  </w:style>
  <w:style w:type="character" w:customStyle="1" w:styleId="FontStyle11">
    <w:name w:val="Font Style11"/>
    <w:rsid w:val="001B4E2E"/>
    <w:rPr>
      <w:rFonts w:ascii="Arial" w:hAnsi="Arial" w:cs="Arial"/>
      <w:b/>
      <w:bCs/>
      <w:color w:val="000000"/>
    </w:rPr>
  </w:style>
  <w:style w:type="character" w:customStyle="1" w:styleId="StrongEmphasis">
    <w:name w:val="Strong Emphasis"/>
    <w:rsid w:val="006F1053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2064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20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88833-999B-4937-B9CD-E76568DDD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11</Pages>
  <Words>1737</Words>
  <Characters>10427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45</cp:revision>
  <cp:lastPrinted>2023-05-11T05:24:00Z</cp:lastPrinted>
  <dcterms:created xsi:type="dcterms:W3CDTF">2025-04-23T12:47:00Z</dcterms:created>
  <dcterms:modified xsi:type="dcterms:W3CDTF">2026-08-20T11:49:00Z</dcterms:modified>
</cp:coreProperties>
</file>